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D1A8" w14:textId="77777777" w:rsidR="00B3503C" w:rsidRPr="00A30206" w:rsidRDefault="00A30206" w:rsidP="00A30206">
      <w:pPr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4D2001D1">
          <v:group id="_x0000_s1086" style="position:absolute;margin-left:38.7pt;margin-top:50pt;width:534.7pt;height:655.65pt;z-index:-1226;mso-position-horizontal-relative:page;mso-position-vertical-relative:page" coordorigin="774,1000" coordsize="10694,13113">
            <v:shape id="_x0000_s1178" style="position:absolute;left:790;top:1008;width:0;height:118" coordorigin="790,1008" coordsize="0,118" path="m790,1008r,118e" filled="f" strokeweight=".82pt">
              <v:path arrowok="t"/>
            </v:shape>
            <v:shape id="_x0000_s1177" style="position:absolute;left:782;top:1015;width:118;height:0" coordorigin="782,1015" coordsize="118,0" path="m782,1015r118,e" filled="f" strokeweight=".82pt">
              <v:path arrowok="t"/>
            </v:shape>
            <v:shape id="_x0000_s1176" style="position:absolute;left:841;top:1037;width:0;height:89" coordorigin="841,1037" coordsize="0,89" path="m841,1037r,89e" filled="f" strokeweight="3.1pt">
              <v:path arrowok="t"/>
            </v:shape>
            <v:shape id="_x0000_s1175" style="position:absolute;left:811;top:1067;width:89;height:0" coordorigin="811,1067" coordsize="89,0" path="m811,1067r89,e" filled="f" strokeweight="3.1pt">
              <v:path arrowok="t"/>
            </v:shape>
            <v:shape id="_x0000_s1174" style="position:absolute;left:900;top:1015;width:10442;height:0" coordorigin="900,1015" coordsize="10442,0" path="m900,1015r10442,e" filled="f" strokeweight=".82pt">
              <v:path arrowok="t"/>
            </v:shape>
            <v:shape id="_x0000_s1173" style="position:absolute;left:900;top:1067;width:10442;height:0" coordorigin="900,1067" coordsize="10442,0" path="m900,1067r10442,e" filled="f" strokeweight="3.1pt">
              <v:path arrowok="t"/>
            </v:shape>
            <v:shape id="_x0000_s1172" style="position:absolute;left:900;top:1118;width:10442;height:0" coordorigin="900,1118" coordsize="10442,0" path="m900,1118r10442,e" filled="f" strokeweight=".82pt">
              <v:path arrowok="t"/>
            </v:shape>
            <v:shape id="_x0000_s1171" style="position:absolute;left:11452;top:1008;width:0;height:118" coordorigin="11452,1008" coordsize="0,118" path="m11452,1008r,118e" filled="f" strokeweight=".82pt">
              <v:path arrowok="t"/>
            </v:shape>
            <v:shape id="_x0000_s1170" style="position:absolute;left:11342;top:1015;width:118;height:0" coordorigin="11342,1015" coordsize="118,0" path="m11342,1015r118,e" filled="f" strokeweight=".82pt">
              <v:path arrowok="t"/>
            </v:shape>
            <v:shape id="_x0000_s1169" style="position:absolute;left:11401;top:1037;width:0;height:89" coordorigin="11401,1037" coordsize="0,89" path="m11401,1037r,89e" filled="f" strokeweight="3.1pt">
              <v:path arrowok="t"/>
            </v:shape>
            <v:shape id="_x0000_s1168" style="position:absolute;left:11342;top:1067;width:89;height:0" coordorigin="11342,1067" coordsize="89,0" path="m11342,1067r89,e" filled="f" strokeweight="3.1pt">
              <v:path arrowok="t"/>
            </v:shape>
            <v:shape id="_x0000_s1167" style="position:absolute;left:790;top:1126;width:0;height:850" coordorigin="790,1126" coordsize="0,850" path="m790,1126r,850e" filled="f" strokeweight=".82pt">
              <v:path arrowok="t"/>
            </v:shape>
            <v:shape id="_x0000_s1166" style="position:absolute;left:841;top:1126;width:0;height:850" coordorigin="841,1126" coordsize="0,850" path="m841,1126r,850e" filled="f" strokeweight="3.1pt">
              <v:path arrowok="t"/>
            </v:shape>
            <v:shape id="_x0000_s1165" style="position:absolute;left:11452;top:1126;width:0;height:850" coordorigin="11452,1126" coordsize="0,850" path="m11452,1126r,850e" filled="f" strokeweight=".82pt">
              <v:path arrowok="t"/>
            </v:shape>
            <v:shape id="_x0000_s1164" style="position:absolute;left:11401;top:1126;width:0;height:850" coordorigin="11401,1126" coordsize="0,850" path="m11401,1126r,850e" filled="f" strokeweight="3.1pt">
              <v:path arrowok="t"/>
            </v:shape>
            <v:shape id="_x0000_s1163" style="position:absolute;left:790;top:1976;width:0;height:828" coordorigin="790,1976" coordsize="0,828" path="m790,1976r,828e" filled="f" strokeweight=".82pt">
              <v:path arrowok="t"/>
            </v:shape>
            <v:shape id="_x0000_s1162" style="position:absolute;left:841;top:1976;width:0;height:828" coordorigin="841,1976" coordsize="0,828" path="m841,1976r,828e" filled="f" strokeweight="3.1pt">
              <v:path arrowok="t"/>
            </v:shape>
            <v:shape id="_x0000_s1161" style="position:absolute;left:11452;top:1976;width:0;height:828" coordorigin="11452,1976" coordsize="0,828" path="m11452,1976r,828e" filled="f" strokeweight=".82pt">
              <v:path arrowok="t"/>
            </v:shape>
            <v:shape id="_x0000_s1160" style="position:absolute;left:11401;top:1976;width:0;height:828" coordorigin="11401,1976" coordsize="0,828" path="m11401,1976r,828e" filled="f" strokeweight="3.1pt">
              <v:path arrowok="t"/>
            </v:shape>
            <v:shape id="_x0000_s1159" style="position:absolute;left:790;top:2804;width:0;height:828" coordorigin="790,2804" coordsize="0,828" path="m790,2804r,828e" filled="f" strokeweight=".82pt">
              <v:path arrowok="t"/>
            </v:shape>
            <v:shape id="_x0000_s1158" style="position:absolute;left:841;top:2804;width:0;height:828" coordorigin="841,2804" coordsize="0,828" path="m841,2804r,828e" filled="f" strokeweight="3.1pt">
              <v:path arrowok="t"/>
            </v:shape>
            <v:shape id="_x0000_s1157" style="position:absolute;left:11452;top:2804;width:0;height:828" coordorigin="11452,2804" coordsize="0,828" path="m11452,2804r,828e" filled="f" strokeweight=".82pt">
              <v:path arrowok="t"/>
            </v:shape>
            <v:shape id="_x0000_s1156" style="position:absolute;left:11401;top:2804;width:0;height:828" coordorigin="11401,2804" coordsize="0,828" path="m11401,2804r,828e" filled="f" strokeweight="3.1pt">
              <v:path arrowok="t"/>
            </v:shape>
            <v:shape id="_x0000_s1155" style="position:absolute;left:790;top:3632;width:0;height:1104" coordorigin="790,3632" coordsize="0,1104" path="m790,3632r,1104e" filled="f" strokeweight=".82pt">
              <v:path arrowok="t"/>
            </v:shape>
            <v:shape id="_x0000_s1154" style="position:absolute;left:841;top:3632;width:0;height:1104" coordorigin="841,3632" coordsize="0,1104" path="m841,3632r,1104e" filled="f" strokeweight="3.1pt">
              <v:path arrowok="t"/>
            </v:shape>
            <v:shape id="_x0000_s1153" style="position:absolute;left:11452;top:3632;width:0;height:1104" coordorigin="11452,3632" coordsize="0,1104" path="m11452,3632r,1104e" filled="f" strokeweight=".82pt">
              <v:path arrowok="t"/>
            </v:shape>
            <v:shape id="_x0000_s1152" style="position:absolute;left:11401;top:3632;width:0;height:1104" coordorigin="11401,3632" coordsize="0,1104" path="m11401,3632r,1104e" filled="f" strokeweight="3.1pt">
              <v:path arrowok="t"/>
            </v:shape>
            <v:shape id="_x0000_s1151" style="position:absolute;left:790;top:4736;width:0;height:1104" coordorigin="790,4736" coordsize="0,1104" path="m790,4736r,1104e" filled="f" strokeweight=".82pt">
              <v:path arrowok="t"/>
            </v:shape>
            <v:shape id="_x0000_s1150" style="position:absolute;left:841;top:4736;width:0;height:1104" coordorigin="841,4736" coordsize="0,1104" path="m841,4736r,1104e" filled="f" strokeweight="3.1pt">
              <v:path arrowok="t"/>
            </v:shape>
            <v:shape id="_x0000_s1149" style="position:absolute;left:11452;top:4736;width:0;height:1104" coordorigin="11452,4736" coordsize="0,1104" path="m11452,4736r,1104e" filled="f" strokeweight=".82pt">
              <v:path arrowok="t"/>
            </v:shape>
            <v:shape id="_x0000_s1148" style="position:absolute;left:11401;top:4736;width:0;height:1104" coordorigin="11401,4736" coordsize="0,1104" path="m11401,4736r,1104e" filled="f" strokeweight="3.1pt">
              <v:path arrowok="t"/>
            </v:shape>
            <v:shape id="_x0000_s1147" style="position:absolute;left:790;top:5840;width:0;height:1104" coordorigin="790,5840" coordsize="0,1104" path="m790,5840r,1104e" filled="f" strokeweight=".82pt">
              <v:path arrowok="t"/>
            </v:shape>
            <v:shape id="_x0000_s1146" style="position:absolute;left:841;top:5840;width:0;height:1104" coordorigin="841,5840" coordsize="0,1104" path="m841,5840r,1104e" filled="f" strokeweight="3.1pt">
              <v:path arrowok="t"/>
            </v:shape>
            <v:shape id="_x0000_s1145" style="position:absolute;left:11452;top:5840;width:0;height:1104" coordorigin="11452,5840" coordsize="0,1104" path="m11452,5840r,1104e" filled="f" strokeweight=".82pt">
              <v:path arrowok="t"/>
            </v:shape>
            <v:shape id="_x0000_s1144" style="position:absolute;left:11401;top:5840;width:0;height:1104" coordorigin="11401,5840" coordsize="0,1104" path="m11401,5840r,1104e" filled="f" strokeweight="3.1pt">
              <v:path arrowok="t"/>
            </v:shape>
            <v:shape id="_x0000_s1143" style="position:absolute;left:790;top:6944;width:0;height:1104" coordorigin="790,6944" coordsize="0,1104" path="m790,6944r,1104e" filled="f" strokeweight=".82pt">
              <v:path arrowok="t"/>
            </v:shape>
            <v:shape id="_x0000_s1142" style="position:absolute;left:841;top:6944;width:0;height:1104" coordorigin="841,6944" coordsize="0,1104" path="m841,6944r,1104e" filled="f" strokeweight="3.1pt">
              <v:path arrowok="t"/>
            </v:shape>
            <v:shape id="_x0000_s1141" style="position:absolute;left:11452;top:6944;width:0;height:1104" coordorigin="11452,6944" coordsize="0,1104" path="m11452,6944r,1104e" filled="f" strokeweight=".82pt">
              <v:path arrowok="t"/>
            </v:shape>
            <v:shape id="_x0000_s1140" style="position:absolute;left:11401;top:6944;width:0;height:1104" coordorigin="11401,6944" coordsize="0,1104" path="m11401,6944r,1104e" filled="f" strokeweight="3.1pt">
              <v:path arrowok="t"/>
            </v:shape>
            <v:shape id="_x0000_s1139" style="position:absolute;left:790;top:8048;width:0;height:415" coordorigin="790,8048" coordsize="0,415" path="m790,8048r,415e" filled="f" strokeweight=".82pt">
              <v:path arrowok="t"/>
            </v:shape>
            <v:shape id="_x0000_s1138" style="position:absolute;left:841;top:8048;width:0;height:415" coordorigin="841,8048" coordsize="0,415" path="m841,8048r,415e" filled="f" strokeweight="3.1pt">
              <v:path arrowok="t"/>
            </v:shape>
            <v:shape id="_x0000_s1137" style="position:absolute;left:11452;top:8048;width:0;height:415" coordorigin="11452,8048" coordsize="0,415" path="m11452,8048r,415e" filled="f" strokeweight=".82pt">
              <v:path arrowok="t"/>
            </v:shape>
            <v:shape id="_x0000_s1136" style="position:absolute;left:11401;top:8048;width:0;height:415" coordorigin="11401,8048" coordsize="0,415" path="m11401,8048r,415e" filled="f" strokeweight="3.1pt">
              <v:path arrowok="t"/>
            </v:shape>
            <v:shape id="_x0000_s1135" style="position:absolute;left:790;top:8463;width:0;height:413" coordorigin="790,8463" coordsize="0,413" path="m790,8463r,414e" filled="f" strokeweight=".82pt">
              <v:path arrowok="t"/>
            </v:shape>
            <v:shape id="_x0000_s1134" style="position:absolute;left:841;top:8463;width:0;height:413" coordorigin="841,8463" coordsize="0,413" path="m841,8463r,414e" filled="f" strokeweight="3.1pt">
              <v:path arrowok="t"/>
            </v:shape>
            <v:shape id="_x0000_s1133" style="position:absolute;left:11452;top:8463;width:0;height:413" coordorigin="11452,8463" coordsize="0,413" path="m11452,8463r,414e" filled="f" strokeweight=".82pt">
              <v:path arrowok="t"/>
            </v:shape>
            <v:shape id="_x0000_s1132" style="position:absolute;left:11401;top:8463;width:0;height:413" coordorigin="11401,8463" coordsize="0,413" path="m11401,8463r,414e" filled="f" strokeweight="3.1pt">
              <v:path arrowok="t"/>
            </v:shape>
            <v:shape id="_x0000_s1131" style="position:absolute;left:790;top:8877;width:0;height:415" coordorigin="790,8877" coordsize="0,415" path="m790,8877r,415e" filled="f" strokeweight=".82pt">
              <v:path arrowok="t"/>
            </v:shape>
            <v:shape id="_x0000_s1130" style="position:absolute;left:841;top:8877;width:0;height:415" coordorigin="841,8877" coordsize="0,415" path="m841,8877r,415e" filled="f" strokeweight="3.1pt">
              <v:path arrowok="t"/>
            </v:shape>
            <v:shape id="_x0000_s1129" style="position:absolute;left:11452;top:8877;width:0;height:415" coordorigin="11452,8877" coordsize="0,415" path="m11452,8877r,415e" filled="f" strokeweight=".82pt">
              <v:path arrowok="t"/>
            </v:shape>
            <v:shape id="_x0000_s1128" style="position:absolute;left:11401;top:8877;width:0;height:415" coordorigin="11401,8877" coordsize="0,415" path="m11401,8877r,415e" filled="f" strokeweight="3.1pt">
              <v:path arrowok="t"/>
            </v:shape>
            <v:shape id="_x0000_s1127" style="position:absolute;left:790;top:9292;width:0;height:413" coordorigin="790,9292" coordsize="0,413" path="m790,9292r,413e" filled="f" strokeweight=".82pt">
              <v:path arrowok="t"/>
            </v:shape>
            <v:shape id="_x0000_s1126" style="position:absolute;left:841;top:9292;width:0;height:413" coordorigin="841,9292" coordsize="0,413" path="m841,9292r,413e" filled="f" strokeweight="3.1pt">
              <v:path arrowok="t"/>
            </v:shape>
            <v:shape id="_x0000_s1125" style="position:absolute;left:11452;top:9292;width:0;height:413" coordorigin="11452,9292" coordsize="0,413" path="m11452,9292r,413e" filled="f" strokeweight=".82pt">
              <v:path arrowok="t"/>
            </v:shape>
            <v:shape id="_x0000_s1124" style="position:absolute;left:11401;top:9292;width:0;height:413" coordorigin="11401,9292" coordsize="0,413" path="m11401,9292r,413e" filled="f" strokeweight="3.1pt">
              <v:path arrowok="t"/>
            </v:shape>
            <v:shape id="_x0000_s1123" style="position:absolute;left:790;top:9705;width:0;height:415" coordorigin="790,9705" coordsize="0,415" path="m790,9705r,415e" filled="f" strokeweight=".82pt">
              <v:path arrowok="t"/>
            </v:shape>
            <v:shape id="_x0000_s1122" style="position:absolute;left:841;top:9705;width:0;height:415" coordorigin="841,9705" coordsize="0,415" path="m841,9705r,415e" filled="f" strokeweight="3.1pt">
              <v:path arrowok="t"/>
            </v:shape>
            <v:shape id="_x0000_s1121" style="position:absolute;left:11452;top:9705;width:0;height:415" coordorigin="11452,9705" coordsize="0,415" path="m11452,9705r,415e" filled="f" strokeweight=".82pt">
              <v:path arrowok="t"/>
            </v:shape>
            <v:shape id="_x0000_s1120" style="position:absolute;left:11401;top:9705;width:0;height:415" coordorigin="11401,9705" coordsize="0,415" path="m11401,9705r,415e" filled="f" strokeweight="3.1pt">
              <v:path arrowok="t"/>
            </v:shape>
            <v:shape id="_x0000_s1119" style="position:absolute;left:790;top:10120;width:0;height:2189" coordorigin="790,10120" coordsize="0,2189" path="m790,10120r,2189e" filled="f" strokeweight=".82pt">
              <v:path arrowok="t"/>
            </v:shape>
            <v:shape id="_x0000_s1118" style="position:absolute;left:841;top:10120;width:0;height:2189" coordorigin="841,10120" coordsize="0,2189" path="m841,10120r,2189e" filled="f" strokeweight="3.1pt">
              <v:path arrowok="t"/>
            </v:shape>
            <v:shape id="_x0000_s1117" style="position:absolute;left:11452;top:10120;width:0;height:2189" coordorigin="11452,10120" coordsize="0,2189" path="m11452,10120r,2189e" filled="f" strokeweight=".82pt">
              <v:path arrowok="t"/>
            </v:shape>
            <v:shape id="_x0000_s1116" style="position:absolute;left:11401;top:10120;width:0;height:2189" coordorigin="11401,10120" coordsize="0,2189" path="m11401,10120r,2189e" filled="f" strokeweight="3.1pt">
              <v:path arrowok="t"/>
            </v:shape>
            <v:shape id="_x0000_s1115" style="position:absolute;left:790;top:12309;width:0;height:415" coordorigin="790,12309" coordsize="0,415" path="m790,12309r,415e" filled="f" strokeweight=".82pt">
              <v:path arrowok="t"/>
            </v:shape>
            <v:shape id="_x0000_s1114" style="position:absolute;left:841;top:12309;width:0;height:415" coordorigin="841,12309" coordsize="0,415" path="m841,12309r,415e" filled="f" strokeweight="3.1pt">
              <v:path arrowok="t"/>
            </v:shape>
            <v:shape id="_x0000_s1113" style="position:absolute;left:11452;top:12309;width:0;height:415" coordorigin="11452,12309" coordsize="0,415" path="m11452,12309r,415e" filled="f" strokeweight=".82pt">
              <v:path arrowok="t"/>
            </v:shape>
            <v:shape id="_x0000_s1112" style="position:absolute;left:11401;top:12309;width:0;height:415" coordorigin="11401,12309" coordsize="0,415" path="m11401,12309r,415e" filled="f" strokeweight="3.1pt">
              <v:path arrowok="t"/>
            </v:shape>
            <v:shape id="_x0000_s1111" style="position:absolute;left:790;top:12724;width:0;height:413" coordorigin="790,12724" coordsize="0,413" path="m790,12724r,413e" filled="f" strokeweight=".82pt">
              <v:path arrowok="t"/>
            </v:shape>
            <v:shape id="_x0000_s1110" style="position:absolute;left:841;top:12724;width:0;height:413" coordorigin="841,12724" coordsize="0,413" path="m841,12724r,413e" filled="f" strokeweight="3.1pt">
              <v:path arrowok="t"/>
            </v:shape>
            <v:shape id="_x0000_s1109" style="position:absolute;left:11452;top:12724;width:0;height:413" coordorigin="11452,12724" coordsize="0,413" path="m11452,12724r,413e" filled="f" strokeweight=".82pt">
              <v:path arrowok="t"/>
            </v:shape>
            <v:shape id="_x0000_s1108" style="position:absolute;left:11401;top:12724;width:0;height:413" coordorigin="11401,12724" coordsize="0,413" path="m11401,12724r,413e" filled="f" strokeweight="3.1pt">
              <v:path arrowok="t"/>
            </v:shape>
            <v:shape id="_x0000_s1107" style="position:absolute;left:790;top:13137;width:0;height:413" coordorigin="790,13137" coordsize="0,413" path="m790,13137r,413e" filled="f" strokeweight=".82pt">
              <v:path arrowok="t"/>
            </v:shape>
            <v:shape id="_x0000_s1106" style="position:absolute;left:841;top:13137;width:0;height:413" coordorigin="841,13137" coordsize="0,413" path="m841,13137r,413e" filled="f" strokeweight="3.1pt">
              <v:path arrowok="t"/>
            </v:shape>
            <v:shape id="_x0000_s1105" style="position:absolute;left:11452;top:13137;width:0;height:413" coordorigin="11452,13137" coordsize="0,413" path="m11452,13137r,413e" filled="f" strokeweight=".82pt">
              <v:path arrowok="t"/>
            </v:shape>
            <v:shape id="_x0000_s1104" style="position:absolute;left:11401;top:13137;width:0;height:413" coordorigin="11401,13137" coordsize="0,413" path="m11401,13137r,413e" filled="f" strokeweight="3.1pt">
              <v:path arrowok="t"/>
            </v:shape>
            <v:shape id="_x0000_s1103" style="position:absolute;left:790;top:13987;width:0;height:118" coordorigin="790,13987" coordsize="0,118" path="m790,13987r,117e" filled="f" strokeweight=".82pt">
              <v:path arrowok="t"/>
            </v:shape>
            <v:shape id="_x0000_s1102" style="position:absolute;left:782;top:14097;width:118;height:0" coordorigin="782,14097" coordsize="118,0" path="m782,14097r118,e" filled="f" strokeweight=".82pt">
              <v:path arrowok="t"/>
            </v:shape>
            <v:shape id="_x0000_s1101" style="position:absolute;left:841;top:13987;width:0;height:89" coordorigin="841,13987" coordsize="0,89" path="m841,13987r,89e" filled="f" strokeweight="3.1pt">
              <v:path arrowok="t"/>
            </v:shape>
            <v:shape id="_x0000_s1100" style="position:absolute;left:811;top:14046;width:89;height:0" coordorigin="811,14046" coordsize="89,0" path="m811,14046r89,e" filled="f" strokeweight="3.1pt">
              <v:path arrowok="t"/>
            </v:shape>
            <v:shape id="_x0000_s1099" style="position:absolute;left:900;top:14097;width:10442;height:0" coordorigin="900,14097" coordsize="10442,0" path="m900,14097r10442,e" filled="f" strokeweight=".82pt">
              <v:path arrowok="t"/>
            </v:shape>
            <v:shape id="_x0000_s1098" style="position:absolute;left:900;top:14046;width:10442;height:0" coordorigin="900,14046" coordsize="10442,0" path="m900,14046r10442,e" filled="f" strokeweight="3.1pt">
              <v:path arrowok="t"/>
            </v:shape>
            <v:shape id="_x0000_s1097" style="position:absolute;left:900;top:13994;width:10442;height:0" coordorigin="900,13994" coordsize="10442,0" path="m900,13994r10442,e" filled="f" strokeweight=".82pt">
              <v:path arrowok="t"/>
            </v:shape>
            <v:shape id="_x0000_s1096" style="position:absolute;left:11452;top:13987;width:0;height:118" coordorigin="11452,13987" coordsize="0,118" path="m11452,13987r,117e" filled="f" strokeweight=".82pt">
              <v:path arrowok="t"/>
            </v:shape>
            <v:shape id="_x0000_s1095" style="position:absolute;left:11342;top:14097;width:118;height:0" coordorigin="11342,14097" coordsize="118,0" path="m11342,14097r118,e" filled="f" strokeweight=".82pt">
              <v:path arrowok="t"/>
            </v:shape>
            <v:shape id="_x0000_s1094" style="position:absolute;left:11401;top:13987;width:0;height:89" coordorigin="11401,13987" coordsize="0,89" path="m11401,13987r,89e" filled="f" strokeweight="3.1pt">
              <v:path arrowok="t"/>
            </v:shape>
            <v:shape id="_x0000_s1093" style="position:absolute;left:11342;top:14046;width:89;height:0" coordorigin="11342,14046" coordsize="89,0" path="m11342,14046r89,e" filled="f" strokeweight="3.1pt">
              <v:path arrowok="t"/>
            </v:shape>
            <v:shape id="_x0000_s1092" style="position:absolute;left:790;top:13550;width:0;height:437" coordorigin="790,13550" coordsize="0,437" path="m790,13550r,437e" filled="f" strokeweight=".82pt">
              <v:path arrowok="t"/>
            </v:shape>
            <v:shape id="_x0000_s1091" style="position:absolute;left:841;top:13550;width:0;height:437" coordorigin="841,13550" coordsize="0,437" path="m841,13550r,437e" filled="f" strokeweight="3.1pt">
              <v:path arrowok="t"/>
            </v:shape>
            <v:shape id="_x0000_s1090" style="position:absolute;left:893;top:1111;width:0;height:12890" coordorigin="893,1111" coordsize="0,12890" path="m893,1111r,12890e" filled="f" strokeweight=".82pt">
              <v:path arrowok="t"/>
            </v:shape>
            <v:shape id="_x0000_s1089" style="position:absolute;left:11452;top:13550;width:0;height:437" coordorigin="11452,13550" coordsize="0,437" path="m11452,13550r,437e" filled="f" strokeweight=".82pt">
              <v:path arrowok="t"/>
            </v:shape>
            <v:shape id="_x0000_s1088" style="position:absolute;left:11401;top:13550;width:0;height:437" coordorigin="11401,13550" coordsize="0,437" path="m11401,13550r,437e" filled="f" strokeweight="3.1pt">
              <v:path arrowok="t"/>
            </v:shape>
            <v:shape id="_x0000_s1087" style="position:absolute;left:11349;top:1111;width:0;height:12890" coordorigin="11349,1111" coordsize="0,12890" path="m11349,1111r,12890e" filled="f" strokeweight=".82pt">
              <v:path arrowok="t"/>
            </v:shape>
            <w10:wrap anchorx="page" anchory="page"/>
          </v:group>
        </w:pict>
      </w:r>
    </w:p>
    <w:p w14:paraId="4559CD48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2125264A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293AA446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49BCDE88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6DB1DDB9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5B93E5A3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53DD798D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728D002B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264C6BAE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5CCBC801" w14:textId="77777777" w:rsidR="00B3503C" w:rsidRPr="00A30206" w:rsidRDefault="00B3503C" w:rsidP="00A3020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0C4A762" w14:textId="77777777" w:rsidR="00B3503C" w:rsidRPr="00A30206" w:rsidRDefault="00A30206" w:rsidP="00A30206">
      <w:pPr>
        <w:ind w:left="920" w:right="9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635605FC" w14:textId="77777777" w:rsidR="00B3503C" w:rsidRPr="00A30206" w:rsidRDefault="00A30206" w:rsidP="00A30206">
      <w:pPr>
        <w:ind w:left="929" w:right="93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z w:val="22"/>
          <w:szCs w:val="22"/>
        </w:rPr>
        <w:t>TECHNOLOGY MANGEMENT RESUMES</w:t>
      </w:r>
    </w:p>
    <w:p w14:paraId="763074E7" w14:textId="77777777" w:rsidR="00B3503C" w:rsidRPr="00A30206" w:rsidRDefault="00A30206" w:rsidP="00A30206">
      <w:pPr>
        <w:ind w:left="1351" w:right="13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for U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grad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ate Bus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ess </w:t>
      </w:r>
      <w:r w:rsidRPr="00A3020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3C01B263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28254C2B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39E7DD0C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0F17DD85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2199E7B9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285B64B9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5533CFBE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3FB59140" w14:textId="77777777" w:rsidR="00B3503C" w:rsidRPr="00A30206" w:rsidRDefault="00B3503C" w:rsidP="00A3020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3922D4D" w14:textId="77777777" w:rsidR="00B3503C" w:rsidRPr="00A30206" w:rsidRDefault="00A30206" w:rsidP="00A30206">
      <w:pPr>
        <w:ind w:left="560"/>
        <w:rPr>
          <w:rFonts w:asciiTheme="minorHAnsi" w:hAnsiTheme="minorHAnsi" w:cstheme="minorHAnsi"/>
          <w:sz w:val="22"/>
          <w:szCs w:val="22"/>
        </w:rPr>
        <w:sectPr w:rsidR="00B3503C" w:rsidRPr="00A30206">
          <w:pgSz w:w="12240" w:h="15840"/>
          <w:pgMar w:top="1480" w:right="1720" w:bottom="280" w:left="1720" w:header="720" w:footer="720" w:gutter="0"/>
          <w:cols w:space="720"/>
        </w:sectPr>
      </w:pPr>
      <w:r w:rsidRPr="00A30206">
        <w:rPr>
          <w:rFonts w:asciiTheme="minorHAnsi" w:hAnsiTheme="minorHAnsi" w:cstheme="minorHAnsi"/>
          <w:sz w:val="22"/>
          <w:szCs w:val="22"/>
        </w:rPr>
        <w:pict w14:anchorId="5FF289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1pt;height:109.65pt">
            <v:imagedata r:id="rId5" o:title=""/>
          </v:shape>
        </w:pict>
      </w:r>
    </w:p>
    <w:p w14:paraId="09E0AFC7" w14:textId="77777777" w:rsidR="00B3503C" w:rsidRPr="00A30206" w:rsidRDefault="00A30206" w:rsidP="00A30206">
      <w:pPr>
        <w:spacing w:before="55"/>
        <w:ind w:left="3226" w:right="32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C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eat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g a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s”</w:t>
      </w:r>
      <w:r w:rsidRPr="00A3020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me</w:t>
      </w:r>
    </w:p>
    <w:p w14:paraId="0BC41FBE" w14:textId="77777777" w:rsidR="00B3503C" w:rsidRPr="00A30206" w:rsidRDefault="00B3503C" w:rsidP="00A3020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026335" w14:textId="77777777" w:rsidR="00B3503C" w:rsidRPr="00A30206" w:rsidRDefault="00A30206" w:rsidP="00A30206">
      <w:pPr>
        <w:ind w:left="108" w:right="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76A0B6EF">
          <v:group id="_x0000_s1083" style="position:absolute;left:0;text-align:left;margin-left:48.95pt;margin-top:50.65pt;width:514.2pt;height:0;z-index:-1225;mso-position-horizontal-relative:page;mso-position-vertical-relative:page" coordorigin="979,1013" coordsize="10284,0">
            <v:shape id="_x0000_s1084" style="position:absolute;left:979;top:1013;width:10284;height:0" coordorigin="979,1013" coordsize="10284,0" path="m979,1013r10284,e" filled="f" strokeweight=".58pt">
              <v:path arrowok="t"/>
            </v:shape>
            <w10:wrap anchorx="page" anchory="page"/>
          </v:group>
        </w:pic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A30206">
        <w:rPr>
          <w:rFonts w:asciiTheme="minorHAnsi" w:eastAsia="Arial" w:hAnsiTheme="minorHAnsi" w:cstheme="minorHAnsi"/>
          <w:sz w:val="22"/>
          <w:szCs w:val="22"/>
        </w:rPr>
        <w:t>en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>um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uc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ce,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30206">
        <w:rPr>
          <w:rFonts w:asciiTheme="minorHAnsi" w:eastAsia="Arial" w:hAnsiTheme="minorHAnsi" w:cstheme="minorHAnsi"/>
          <w:sz w:val="22"/>
          <w:szCs w:val="22"/>
        </w:rPr>
        <w:t>s,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oth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.</w:t>
      </w:r>
      <w:r w:rsidRPr="00A30206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he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prim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A30206">
        <w:rPr>
          <w:rFonts w:asciiTheme="minorHAnsi" w:eastAsia="Arial" w:hAnsiTheme="minorHAnsi" w:cstheme="minorHAnsi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se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of</w:t>
      </w:r>
      <w:r w:rsidRPr="00A30206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he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ou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an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.</w:t>
      </w:r>
      <w:r w:rsidRPr="00A30206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ers</w:t>
      </w:r>
      <w:r w:rsidRPr="00A30206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of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scan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A30206">
        <w:rPr>
          <w:rFonts w:asciiTheme="minorHAnsi" w:eastAsia="Arial" w:hAnsiTheme="minorHAnsi" w:cstheme="minorHAnsi"/>
          <w:sz w:val="22"/>
          <w:szCs w:val="22"/>
        </w:rPr>
        <w:t>ery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 l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z w:val="22"/>
          <w:szCs w:val="22"/>
        </w:rPr>
        <w:t>ess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al 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d d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c.</w:t>
      </w:r>
    </w:p>
    <w:p w14:paraId="3CA4E862" w14:textId="77777777" w:rsidR="00B3503C" w:rsidRPr="00A30206" w:rsidRDefault="00B3503C" w:rsidP="00A3020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89312E" w14:textId="77777777" w:rsidR="00A30206" w:rsidRPr="00A30206" w:rsidRDefault="00A30206" w:rsidP="00A30206">
      <w:pPr>
        <w:spacing w:before="3"/>
        <w:ind w:left="1874" w:right="1875"/>
        <w:jc w:val="center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Osman Conrad</w:t>
      </w:r>
    </w:p>
    <w:p w14:paraId="7CF7C796" w14:textId="45278795" w:rsidR="00B3503C" w:rsidRPr="00A30206" w:rsidRDefault="00A30206" w:rsidP="00A30206">
      <w:pPr>
        <w:spacing w:before="3"/>
        <w:ind w:left="1874" w:right="18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eastAsia="Century Gothic" w:hAnsiTheme="minorHAnsi" w:cstheme="minorHAnsi"/>
          <w:sz w:val="22"/>
          <w:szCs w:val="22"/>
        </w:rPr>
        <w:t>|</w:t>
      </w:r>
      <w:r w:rsidRPr="00A30206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ate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Z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A30206">
        <w:rPr>
          <w:rFonts w:asciiTheme="minorHAnsi" w:eastAsia="Century Gothic" w:hAnsiTheme="minorHAnsi" w:cstheme="minorHAnsi"/>
          <w:sz w:val="22"/>
          <w:szCs w:val="22"/>
        </w:rPr>
        <w:t>|</w:t>
      </w:r>
      <w:r w:rsidRPr="00A30206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ne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umb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30206">
        <w:rPr>
          <w:rFonts w:asciiTheme="minorHAnsi" w:eastAsia="Century Gothic" w:hAnsiTheme="minorHAnsi" w:cstheme="minorHAnsi"/>
          <w:sz w:val="22"/>
          <w:szCs w:val="22"/>
        </w:rPr>
        <w:t>|</w:t>
      </w:r>
      <w:r w:rsidRPr="00A30206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ess</w:t>
      </w:r>
    </w:p>
    <w:p w14:paraId="48B0B177" w14:textId="77777777" w:rsidR="00B3503C" w:rsidRPr="00A30206" w:rsidRDefault="00B3503C" w:rsidP="00A3020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94F254" w14:textId="77777777" w:rsidR="00B3503C" w:rsidRPr="00A30206" w:rsidRDefault="00A30206" w:rsidP="00A30206">
      <w:pPr>
        <w:ind w:left="108" w:right="92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e:</w:t>
      </w:r>
    </w:p>
    <w:p w14:paraId="16216107" w14:textId="77777777" w:rsidR="00B3503C" w:rsidRPr="00A30206" w:rsidRDefault="00A30206" w:rsidP="00A30206">
      <w:pPr>
        <w:spacing w:before="1"/>
        <w:ind w:left="108" w:right="72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30206">
        <w:rPr>
          <w:rFonts w:asciiTheme="minorHAnsi" w:eastAsia="Arial" w:hAnsiTheme="minorHAnsi" w:cstheme="minorHAnsi"/>
          <w:sz w:val="22"/>
          <w:szCs w:val="22"/>
        </w:rPr>
        <w:t>ecti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can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30206">
        <w:rPr>
          <w:rFonts w:asciiTheme="minorHAnsi" w:eastAsia="Arial" w:hAnsiTheme="minorHAnsi" w:cstheme="minorHAnsi"/>
          <w:sz w:val="22"/>
          <w:szCs w:val="22"/>
        </w:rPr>
        <w:t>ob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ust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compe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ou</w:t>
      </w:r>
      <w:r w:rsidRPr="00A302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use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r 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93FB39" w14:textId="77777777" w:rsidR="00B3503C" w:rsidRPr="00A30206" w:rsidRDefault="00B3503C" w:rsidP="00A3020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197D97" w14:textId="77777777" w:rsidR="00B3503C" w:rsidRPr="00A30206" w:rsidRDefault="00A30206" w:rsidP="00A30206">
      <w:pPr>
        <w:ind w:left="108" w:right="91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0E96D721">
          <v:group id="_x0000_s1081" style="position:absolute;left:0;text-align:left;margin-left:48.95pt;margin-top:69.25pt;width:514.2pt;height:0;z-index:-1224;mso-position-horizontal-relative:page;mso-position-vertical-relative:page" coordorigin="979,1385" coordsize="10284,0">
            <v:shape id="_x0000_s1082" style="position:absolute;left:979;top:1385;width:10284;height:0" coordorigin="979,1385" coordsize="10284,0" path="m979,1385r10284,e" filled="f" strokeweight=".58pt">
              <v:path arrowok="t"/>
            </v:shape>
            <w10:wrap anchorx="page" anchory="page"/>
          </v:group>
        </w:pic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5F3F96D" w14:textId="77777777" w:rsidR="00B3503C" w:rsidRPr="00A30206" w:rsidRDefault="00A30206" w:rsidP="00A30206">
      <w:pPr>
        <w:spacing w:before="2"/>
        <w:ind w:left="108" w:right="2857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aint</w:t>
      </w:r>
      <w:r w:rsidRPr="00A3020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s U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 xml:space="preserve">hn 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k Sc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. Lou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sz w:val="22"/>
          <w:szCs w:val="22"/>
        </w:rPr>
        <w:t>ac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ce in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sz w:val="22"/>
          <w:szCs w:val="22"/>
        </w:rPr>
        <w:t>us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ss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dmi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ati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n,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h and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</w:p>
    <w:p w14:paraId="6BB48FD4" w14:textId="77777777" w:rsidR="00B3503C" w:rsidRPr="00A30206" w:rsidRDefault="00A30206" w:rsidP="00A30206">
      <w:pPr>
        <w:spacing w:before="2"/>
        <w:ind w:left="108" w:right="3641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on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es,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ng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A30206">
        <w:rPr>
          <w:rFonts w:asciiTheme="minorHAnsi" w:eastAsia="Arial" w:hAnsiTheme="minorHAnsi" w:cstheme="minorHAnsi"/>
          <w:sz w:val="22"/>
          <w:szCs w:val="22"/>
        </w:rPr>
        <w:t>ca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e)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er 3.0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30206">
        <w:rPr>
          <w:rFonts w:asciiTheme="minorHAnsi" w:eastAsia="Arial" w:hAnsiTheme="minorHAnsi" w:cstheme="minorHAnsi"/>
          <w:sz w:val="22"/>
          <w:szCs w:val="22"/>
        </w:rPr>
        <w:t>0</w:t>
      </w:r>
    </w:p>
    <w:p w14:paraId="08FEB1ED" w14:textId="77777777" w:rsidR="00B3503C" w:rsidRPr="00A30206" w:rsidRDefault="00B3503C" w:rsidP="00A3020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FC98F5" w14:textId="77777777" w:rsidR="00B3503C" w:rsidRPr="00A30206" w:rsidRDefault="00A30206" w:rsidP="00A30206">
      <w:pPr>
        <w:ind w:left="108" w:right="80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ele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E84A9E6" w14:textId="77777777" w:rsidR="00B3503C" w:rsidRPr="00A30206" w:rsidRDefault="00A30206" w:rsidP="00A30206">
      <w:pPr>
        <w:ind w:left="108" w:right="62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nterns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at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ou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z w:val="22"/>
          <w:szCs w:val="22"/>
        </w:rPr>
        <w:t>ed</w:t>
      </w:r>
    </w:p>
    <w:p w14:paraId="5276AD8D" w14:textId="77777777" w:rsidR="00B3503C" w:rsidRPr="00A30206" w:rsidRDefault="00A30206" w:rsidP="00A30206">
      <w:pPr>
        <w:spacing w:before="4"/>
        <w:ind w:left="108" w:right="732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ame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2DECE1A0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4BC7BA78">
          <v:group id="_x0000_s1078" style="position:absolute;left:0;text-align:left;margin-left:68.4pt;margin-top:.3pt;width:9.1pt;height:24.95pt;z-index:-1223;mso-position-horizontal-relative:page" coordorigin="1368,6" coordsize="182,499">
            <v:shape id="_x0000_s1080" type="#_x0000_t75" style="position:absolute;left:1368;top:6;width:182;height:245">
              <v:imagedata r:id="rId6" o:title=""/>
            </v:shape>
            <v:shape id="_x0000_s1079" type="#_x0000_t75" style="position:absolute;left:1368;top:261;width:182;height:245">
              <v:imagedata r:id="rId6" o:title=""/>
            </v:shape>
            <w10:wrap anchorx="page"/>
          </v:group>
        </w:pic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se ph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as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>, 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ch ph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ase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 an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on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A30206">
        <w:rPr>
          <w:rFonts w:asciiTheme="minorHAnsi" w:eastAsia="Arial" w:hAnsiTheme="minorHAnsi" w:cstheme="minorHAnsi"/>
          <w:sz w:val="22"/>
          <w:szCs w:val="22"/>
        </w:rPr>
        <w:t>erb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grab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.</w:t>
      </w:r>
    </w:p>
    <w:p w14:paraId="73988413" w14:textId="77777777" w:rsidR="00B3503C" w:rsidRPr="00A30206" w:rsidRDefault="00A30206" w:rsidP="00A30206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A30206">
        <w:rPr>
          <w:rFonts w:asciiTheme="minorHAnsi" w:eastAsia="Arial" w:hAnsiTheme="minorHAnsi" w:cstheme="minorHAnsi"/>
          <w:sz w:val="22"/>
          <w:szCs w:val="22"/>
        </w:rPr>
        <w:t>ob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es i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30206">
        <w:rPr>
          <w:rFonts w:asciiTheme="minorHAnsi" w:eastAsia="Arial" w:hAnsiTheme="minorHAnsi" w:cstheme="minorHAnsi"/>
          <w:sz w:val="22"/>
          <w:szCs w:val="22"/>
        </w:rPr>
        <w:t>ng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us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d and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acc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0206">
        <w:rPr>
          <w:rFonts w:asciiTheme="minorHAnsi" w:eastAsia="Arial" w:hAnsiTheme="minorHAnsi" w:cstheme="minorHAnsi"/>
          <w:sz w:val="22"/>
          <w:szCs w:val="22"/>
        </w:rPr>
        <w:t>shmen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0FBBA6" w14:textId="77777777" w:rsidR="00B3503C" w:rsidRPr="00A30206" w:rsidRDefault="00B3503C" w:rsidP="00A3020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9E94C4" w14:textId="77777777" w:rsidR="00B3503C" w:rsidRPr="00A30206" w:rsidRDefault="00A30206" w:rsidP="00A30206">
      <w:pPr>
        <w:ind w:left="108" w:right="80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mp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ment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1BDE54B" w14:textId="77777777" w:rsidR="00B3503C" w:rsidRPr="00A30206" w:rsidRDefault="00A30206" w:rsidP="00A30206">
      <w:pPr>
        <w:spacing w:before="1"/>
        <w:ind w:left="108" w:right="69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itl</w:t>
      </w:r>
      <w:r w:rsidRPr="00A30206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D1229AB" w14:textId="77777777" w:rsidR="00B3503C" w:rsidRPr="00A30206" w:rsidRDefault="00A30206" w:rsidP="00A30206">
      <w:pPr>
        <w:spacing w:before="1"/>
        <w:ind w:left="108" w:right="75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z w:val="22"/>
          <w:szCs w:val="22"/>
        </w:rPr>
        <w:t>ompany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ame,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A30206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0CD53A2C" w14:textId="77777777" w:rsidR="00B3503C" w:rsidRPr="00A30206" w:rsidRDefault="00A30206" w:rsidP="00A30206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48497140">
          <v:group id="_x0000_s1075" style="position:absolute;left:0;text-align:left;margin-left:68.4pt;margin-top:.4pt;width:9.1pt;height:24.85pt;z-index:-1222;mso-position-horizontal-relative:page" coordorigin="1368,8" coordsize="182,497">
            <v:shape id="_x0000_s1077" type="#_x0000_t75" style="position:absolute;left:1368;top:8;width:182;height:245">
              <v:imagedata r:id="rId6" o:title=""/>
            </v:shape>
            <v:shape id="_x0000_s1076" type="#_x0000_t75" style="position:absolute;left:1368;top:261;width:182;height:245">
              <v:imagedata r:id="rId6" o:title=""/>
            </v:shape>
            <w10:wrap anchorx="page"/>
          </v:group>
        </w:pic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escri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A30206">
        <w:rPr>
          <w:rFonts w:asciiTheme="minorHAnsi" w:eastAsia="Arial" w:hAnsiTheme="minorHAnsi" w:cstheme="minorHAnsi"/>
          <w:sz w:val="22"/>
          <w:szCs w:val="22"/>
        </w:rPr>
        <w:t>ob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es and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acc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0206">
        <w:rPr>
          <w:rFonts w:asciiTheme="minorHAnsi" w:eastAsia="Arial" w:hAnsiTheme="minorHAnsi" w:cstheme="minorHAnsi"/>
          <w:sz w:val="22"/>
          <w:szCs w:val="22"/>
        </w:rPr>
        <w:t>shme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B257489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st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l 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ce in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erse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cal ord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, 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F4A1B6" w14:textId="77777777" w:rsidR="00B3503C" w:rsidRPr="00A30206" w:rsidRDefault="00B3503C" w:rsidP="00A3020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1EC72FF" w14:textId="77777777" w:rsidR="00B3503C" w:rsidRPr="00A30206" w:rsidRDefault="00A30206" w:rsidP="00A30206">
      <w:pPr>
        <w:ind w:left="108" w:right="80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A3020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27047D1A" w14:textId="77777777" w:rsidR="00B3503C" w:rsidRPr="00A30206" w:rsidRDefault="00A30206" w:rsidP="00A30206">
      <w:pPr>
        <w:spacing w:before="1"/>
        <w:ind w:left="828" w:right="7322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448A6E0E">
          <v:group id="_x0000_s1066" style="position:absolute;left:0;text-align:left;margin-left:68.4pt;margin-top:.4pt;width:9.1pt;height:100.8pt;z-index:-1221;mso-position-horizontal-relative:page" coordorigin="1368,8" coordsize="182,2016">
            <v:shape id="_x0000_s1074" type="#_x0000_t75" style="position:absolute;left:1368;top:8;width:182;height:245">
              <v:imagedata r:id="rId6" o:title=""/>
            </v:shape>
            <v:shape id="_x0000_s1073" type="#_x0000_t75" style="position:absolute;left:1368;top:263;width:182;height:245">
              <v:imagedata r:id="rId6" o:title=""/>
            </v:shape>
            <v:shape id="_x0000_s1072" type="#_x0000_t75" style="position:absolute;left:1368;top:515;width:182;height:245">
              <v:imagedata r:id="rId6" o:title=""/>
            </v:shape>
            <v:shape id="_x0000_s1071" type="#_x0000_t75" style="position:absolute;left:1368;top:769;width:182;height:245">
              <v:imagedata r:id="rId6" o:title=""/>
            </v:shape>
            <v:shape id="_x0000_s1070" type="#_x0000_t75" style="position:absolute;left:1368;top:1021;width:182;height:245">
              <v:imagedata r:id="rId6" o:title=""/>
            </v:shape>
            <v:shape id="_x0000_s1069" type="#_x0000_t75" style="position:absolute;left:1368;top:1273;width:182;height:245">
              <v:imagedata r:id="rId6" o:title=""/>
            </v:shape>
            <v:shape id="_x0000_s1068" type="#_x0000_t75" style="position:absolute;left:1368;top:1527;width:182;height:245">
              <v:imagedata r:id="rId6" o:title=""/>
            </v:shape>
            <v:shape id="_x0000_s1067" type="#_x0000_t75" style="position:absolute;left:1368;top:1779;width:182;height:245">
              <v:imagedata r:id="rId6" o:title=""/>
            </v:shape>
            <w10:wrap anchorx="page"/>
          </v:group>
        </w:pic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Ac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es L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ersh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p 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A30206">
        <w:rPr>
          <w:rFonts w:asciiTheme="minorHAnsi" w:eastAsia="Arial" w:hAnsiTheme="minorHAnsi" w:cstheme="minorHAnsi"/>
          <w:sz w:val="22"/>
          <w:szCs w:val="22"/>
        </w:rPr>
        <w:t>broad</w:t>
      </w:r>
    </w:p>
    <w:p w14:paraId="72400777" w14:textId="77777777" w:rsidR="00B3503C" w:rsidRPr="00A30206" w:rsidRDefault="00A30206" w:rsidP="00A30206">
      <w:pPr>
        <w:spacing w:before="6"/>
        <w:ind w:left="828" w:right="7472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se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ork L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ors /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z w:val="22"/>
          <w:szCs w:val="22"/>
        </w:rPr>
        <w:t>ards</w:t>
      </w:r>
    </w:p>
    <w:p w14:paraId="1D6B42D7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z w:val="22"/>
          <w:szCs w:val="22"/>
        </w:rPr>
        <w:t>om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un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ce /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ce</w:t>
      </w:r>
    </w:p>
    <w:p w14:paraId="36EFE715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z w:val="22"/>
          <w:szCs w:val="22"/>
        </w:rPr>
        <w:t>ompu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</w:p>
    <w:p w14:paraId="2C80D437" w14:textId="77777777" w:rsidR="00B3503C" w:rsidRPr="00A30206" w:rsidRDefault="00B3503C" w:rsidP="00A3020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55A15AC" w14:textId="77777777" w:rsidR="00B3503C" w:rsidRPr="00A30206" w:rsidRDefault="00A30206" w:rsidP="00A30206">
      <w:pPr>
        <w:ind w:left="108" w:right="88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BFE6391" w14:textId="77777777" w:rsidR="00B3503C" w:rsidRPr="00A30206" w:rsidRDefault="00A30206" w:rsidP="00A30206">
      <w:pPr>
        <w:spacing w:before="1"/>
        <w:ind w:left="828" w:right="1882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0DACE5B5">
          <v:group id="_x0000_s1054" style="position:absolute;left:0;text-align:left;margin-left:68.4pt;margin-top:.4pt;width:9.1pt;height:138.75pt;z-index:-1220;mso-position-horizontal-relative:page" coordorigin="1368,8" coordsize="182,2775">
            <v:shape id="_x0000_s1065" type="#_x0000_t75" style="position:absolute;left:1368;top:8;width:182;height:245">
              <v:imagedata r:id="rId6" o:title=""/>
            </v:shape>
            <v:shape id="_x0000_s1064" type="#_x0000_t75" style="position:absolute;left:1368;top:263;width:182;height:245">
              <v:imagedata r:id="rId6" o:title=""/>
            </v:shape>
            <v:shape id="_x0000_s1063" type="#_x0000_t75" style="position:absolute;left:1368;top:515;width:182;height:245">
              <v:imagedata r:id="rId6" o:title=""/>
            </v:shape>
            <v:shape id="_x0000_s1062" type="#_x0000_t75" style="position:absolute;left:1368;top:770;width:182;height:245">
              <v:imagedata r:id="rId6" o:title=""/>
            </v:shape>
            <v:shape id="_x0000_s1061" type="#_x0000_t75" style="position:absolute;left:1368;top:1022;width:182;height:245">
              <v:imagedata r:id="rId6" o:title=""/>
            </v:shape>
            <v:shape id="_x0000_s1060" type="#_x0000_t75" style="position:absolute;left:1368;top:1274;width:182;height:245">
              <v:imagedata r:id="rId6" o:title=""/>
            </v:shape>
            <v:shape id="_x0000_s1059" type="#_x0000_t75" style="position:absolute;left:1368;top:1528;width:182;height:245">
              <v:imagedata r:id="rId6" o:title=""/>
            </v:shape>
            <v:shape id="_x0000_s1058" type="#_x0000_t75" style="position:absolute;left:1368;top:1780;width:182;height:245">
              <v:imagedata r:id="rId6" o:title=""/>
            </v:shape>
            <v:shape id="_x0000_s1057" type="#_x0000_t75" style="position:absolute;left:1368;top:2034;width:182;height:245">
              <v:imagedata r:id="rId6" o:title=""/>
            </v:shape>
            <v:shape id="_x0000_s1056" type="#_x0000_t75" style="position:absolute;left:1368;top:2286;width:182;height:245">
              <v:imagedata r:id="rId6" o:title=""/>
            </v:shape>
            <v:shape id="_x0000_s1055" type="#_x0000_t75" style="position:absolute;left:1368;top:2538;width:182;height:245">
              <v:imagedata r:id="rId6" o:title=""/>
            </v:shape>
            <w10:wrap anchorx="page"/>
          </v:group>
        </w:pic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p in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nd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an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ca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scan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1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ess.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sz w:val="22"/>
          <w:szCs w:val="22"/>
        </w:rPr>
        <w:t>e hon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—n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020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93E83B8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o not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se 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ate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ate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E502613" w14:textId="77777777" w:rsidR="00B3503C" w:rsidRPr="00A30206" w:rsidRDefault="00A30206" w:rsidP="00A30206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pe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30206">
        <w:rPr>
          <w:rFonts w:asciiTheme="minorHAnsi" w:eastAsia="Arial" w:hAnsiTheme="minorHAnsi" w:cstheme="minorHAnsi"/>
          <w:sz w:val="22"/>
          <w:szCs w:val="22"/>
        </w:rPr>
        <w:t>he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 Ari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ew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oman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11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or1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2-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A30206">
        <w:rPr>
          <w:rFonts w:asciiTheme="minorHAnsi" w:eastAsia="Arial" w:hAnsiTheme="minorHAnsi" w:cstheme="minorHAnsi"/>
          <w:sz w:val="22"/>
          <w:szCs w:val="22"/>
        </w:rPr>
        <w:t>nt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</w:p>
    <w:p w14:paraId="13D1870A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o one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al 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</w:p>
    <w:p w14:paraId="68363FE8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se i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nta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ca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et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s, b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ets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z w:val="22"/>
          <w:szCs w:val="22"/>
        </w:rPr>
        <w:t>e impo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43E86BE" w14:textId="77777777" w:rsidR="00B3503C" w:rsidRPr="00A30206" w:rsidRDefault="00A30206" w:rsidP="00A30206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sp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6DC3EA3B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ces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or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he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nc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A30206">
        <w:rPr>
          <w:rFonts w:asciiTheme="minorHAnsi" w:eastAsia="Arial" w:hAnsiTheme="minorHAnsi" w:cstheme="minorHAnsi"/>
          <w:sz w:val="22"/>
          <w:szCs w:val="22"/>
        </w:rPr>
        <w:t>e 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z w:val="22"/>
          <w:szCs w:val="22"/>
        </w:rPr>
        <w:t>on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0FFDD704" w14:textId="77777777" w:rsidR="00B3503C" w:rsidRPr="00A30206" w:rsidRDefault="00A30206" w:rsidP="00A30206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e pe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so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A302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ati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such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as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>, 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b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A30206">
        <w:rPr>
          <w:rFonts w:asciiTheme="minorHAnsi" w:eastAsia="Arial" w:hAnsiTheme="minorHAnsi" w:cstheme="minorHAnsi"/>
          <w:sz w:val="22"/>
          <w:szCs w:val="22"/>
        </w:rPr>
        <w:t>es,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>nt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A30206">
        <w:rPr>
          <w:rFonts w:asciiTheme="minorHAnsi" w:eastAsia="Arial" w:hAnsiTheme="minorHAnsi" w:cstheme="minorHAnsi"/>
          <w:sz w:val="22"/>
          <w:szCs w:val="22"/>
        </w:rPr>
        <w:t>al 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at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s</w:t>
      </w:r>
    </w:p>
    <w:p w14:paraId="182E786A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era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A30206">
        <w:rPr>
          <w:rFonts w:asciiTheme="minorHAnsi" w:eastAsia="Arial" w:hAnsiTheme="minorHAnsi" w:cstheme="minorHAnsi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A30206">
        <w:rPr>
          <w:rFonts w:asciiTheme="minorHAnsi" w:eastAsia="Arial" w:hAnsiTheme="minorHAnsi" w:cstheme="minorHAnsi"/>
          <w:sz w:val="22"/>
          <w:szCs w:val="22"/>
        </w:rPr>
        <w:t>nc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z w:val="22"/>
          <w:szCs w:val="22"/>
        </w:rPr>
        <w:t>e a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co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</w:p>
    <w:p w14:paraId="49CE4AAE" w14:textId="77777777" w:rsidR="00B3503C" w:rsidRPr="00A30206" w:rsidRDefault="00A30206" w:rsidP="00A30206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!</w:t>
      </w:r>
      <w:r w:rsidRPr="00A3020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t se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eral 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3020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A3020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ces s</w:t>
      </w:r>
      <w:r w:rsidRPr="00A3020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ff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) c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ue</w:t>
      </w:r>
      <w:r w:rsidRPr="00A3020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y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A3020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0A13DCB1" w14:textId="77777777" w:rsidR="00B3503C" w:rsidRPr="00A30206" w:rsidRDefault="00B3503C" w:rsidP="00A3020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061FDC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0100FF30" w14:textId="77777777" w:rsidR="00B3503C" w:rsidRPr="00A30206" w:rsidRDefault="00A30206" w:rsidP="00A30206">
      <w:pPr>
        <w:spacing w:before="37"/>
        <w:ind w:left="108"/>
        <w:rPr>
          <w:rFonts w:asciiTheme="minorHAnsi" w:eastAsia="Arial" w:hAnsiTheme="minorHAnsi" w:cstheme="minorHAnsi"/>
          <w:sz w:val="22"/>
          <w:szCs w:val="22"/>
        </w:rPr>
        <w:sectPr w:rsidR="00B3503C" w:rsidRPr="00A30206">
          <w:pgSz w:w="12240" w:h="15840"/>
          <w:pgMar w:top="980" w:right="900" w:bottom="280" w:left="900" w:header="720" w:footer="720" w:gutter="0"/>
          <w:cols w:space="720"/>
        </w:sectPr>
      </w:pPr>
      <w:r w:rsidRPr="00A3020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dap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r S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vi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ai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ui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A3020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20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1E4A73C3" w14:textId="77777777" w:rsidR="00B3503C" w:rsidRPr="00A30206" w:rsidRDefault="00A30206" w:rsidP="00A30206">
      <w:pPr>
        <w:spacing w:before="67"/>
        <w:ind w:left="4297" w:right="43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lastRenderedPageBreak/>
        <w:t>A</w:t>
      </w:r>
      <w:r w:rsidRPr="00A30206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tion V</w:t>
      </w:r>
      <w:r w:rsidRPr="00A3020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b/>
          <w:position w:val="-1"/>
          <w:sz w:val="22"/>
          <w:szCs w:val="22"/>
        </w:rPr>
        <w:t>rb L</w:t>
      </w:r>
      <w:r w:rsidRPr="00A3020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is</w:t>
      </w:r>
      <w:r w:rsidRPr="00A30206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</w:p>
    <w:p w14:paraId="2947B079" w14:textId="77777777" w:rsidR="00B3503C" w:rsidRPr="00A30206" w:rsidRDefault="00B3503C" w:rsidP="00A3020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1589"/>
        <w:gridCol w:w="1352"/>
        <w:gridCol w:w="1471"/>
        <w:gridCol w:w="1472"/>
        <w:gridCol w:w="1469"/>
        <w:gridCol w:w="1471"/>
      </w:tblGrid>
      <w:tr w:rsidR="00B3503C" w:rsidRPr="00A30206" w14:paraId="51E71732" w14:textId="77777777">
        <w:trPr>
          <w:trHeight w:hRule="exact" w:val="239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3E49CC84" w14:textId="77777777" w:rsidR="00B3503C" w:rsidRPr="00A30206" w:rsidRDefault="00A30206" w:rsidP="00A30206">
            <w:pPr>
              <w:spacing w:before="3"/>
              <w:ind w:left="1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ip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3037A8C7" w14:textId="77777777" w:rsidR="00B3503C" w:rsidRPr="00A30206" w:rsidRDefault="00A30206" w:rsidP="00A30206">
            <w:pPr>
              <w:spacing w:before="8"/>
              <w:ind w:left="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Com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uni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b/>
                <w:spacing w:val="-3"/>
                <w:position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on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62529ABB" w14:textId="77777777" w:rsidR="00B3503C" w:rsidRPr="00A30206" w:rsidRDefault="00A30206" w:rsidP="00A30206">
            <w:pPr>
              <w:spacing w:before="3"/>
              <w:ind w:left="2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A3020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ical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606D9DE" w14:textId="77777777" w:rsidR="00B3503C" w:rsidRPr="00A30206" w:rsidRDefault="00A30206" w:rsidP="00A30206">
            <w:pPr>
              <w:spacing w:before="3"/>
              <w:ind w:left="4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FE0DCA3" w14:textId="77777777" w:rsidR="00B3503C" w:rsidRPr="00A30206" w:rsidRDefault="00A30206" w:rsidP="00A30206">
            <w:pPr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ve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07D1B88" w14:textId="77777777" w:rsidR="00B3503C" w:rsidRPr="00A30206" w:rsidRDefault="00A30206" w:rsidP="00A30206">
            <w:pPr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Fina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A3020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2A95DA5E" w14:textId="77777777" w:rsidR="00B3503C" w:rsidRPr="00A30206" w:rsidRDefault="00A30206" w:rsidP="00A30206">
            <w:pPr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vice</w:t>
            </w:r>
          </w:p>
        </w:tc>
      </w:tr>
      <w:tr w:rsidR="00B3503C" w:rsidRPr="00A30206" w14:paraId="34C859A7" w14:textId="77777777">
        <w:trPr>
          <w:trHeight w:hRule="exact" w:val="306"/>
        </w:trPr>
        <w:tc>
          <w:tcPr>
            <w:tcW w:w="1469" w:type="dxa"/>
            <w:tcBorders>
              <w:top w:val="nil"/>
              <w:left w:val="single" w:sz="5" w:space="0" w:color="000000"/>
              <w:bottom w:val="single" w:sz="17" w:space="0" w:color="D9D9D9"/>
              <w:right w:val="single" w:sz="5" w:space="0" w:color="000000"/>
            </w:tcBorders>
            <w:shd w:val="clear" w:color="auto" w:fill="D9D9D9"/>
          </w:tcPr>
          <w:p w14:paraId="2971CB35" w14:textId="77777777" w:rsidR="00B3503C" w:rsidRPr="00A30206" w:rsidRDefault="00A30206" w:rsidP="00A30206">
            <w:pPr>
              <w:spacing w:before="22"/>
              <w:ind w:left="4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589" w:type="dxa"/>
            <w:tcBorders>
              <w:top w:val="nil"/>
              <w:left w:val="single" w:sz="5" w:space="0" w:color="000000"/>
              <w:bottom w:val="single" w:sz="15" w:space="0" w:color="D9D9D9"/>
              <w:right w:val="single" w:sz="5" w:space="0" w:color="000000"/>
            </w:tcBorders>
            <w:shd w:val="clear" w:color="auto" w:fill="D9D9D9"/>
          </w:tcPr>
          <w:p w14:paraId="0D8D7544" w14:textId="77777777" w:rsidR="00B3503C" w:rsidRPr="00A30206" w:rsidRDefault="00A30206" w:rsidP="00A30206">
            <w:pPr>
              <w:spacing w:before="27"/>
              <w:ind w:left="5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A3020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6D87059" w14:textId="77777777" w:rsidR="00B3503C" w:rsidRPr="00A30206" w:rsidRDefault="00A30206" w:rsidP="00A30206">
            <w:pPr>
              <w:spacing w:before="22"/>
              <w:ind w:left="4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kil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85AB41D" w14:textId="77777777" w:rsidR="00B3503C" w:rsidRPr="00A30206" w:rsidRDefault="00A30206" w:rsidP="00A30206">
            <w:pPr>
              <w:spacing w:before="17"/>
              <w:ind w:left="4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A3020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47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ABC95B4" w14:textId="77777777" w:rsidR="00B3503C" w:rsidRPr="00A30206" w:rsidRDefault="00A30206" w:rsidP="00A30206">
            <w:pPr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FC7D3B5" w14:textId="77777777" w:rsidR="00B3503C" w:rsidRPr="00A30206" w:rsidRDefault="00A30206" w:rsidP="00A30206">
            <w:pPr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011C53C" w14:textId="77777777" w:rsidR="00B3503C" w:rsidRPr="00A30206" w:rsidRDefault="00A30206" w:rsidP="00A30206">
            <w:pPr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B3503C" w:rsidRPr="00A30206" w14:paraId="4D75935F" w14:textId="77777777">
        <w:trPr>
          <w:trHeight w:hRule="exact" w:val="264"/>
        </w:trPr>
        <w:tc>
          <w:tcPr>
            <w:tcW w:w="1469" w:type="dxa"/>
            <w:tcBorders>
              <w:top w:val="single" w:sz="17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420C1" w14:textId="77777777" w:rsidR="00B3503C" w:rsidRPr="00A30206" w:rsidRDefault="00A30206" w:rsidP="00A30206">
            <w:pPr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1589" w:type="dxa"/>
            <w:tcBorders>
              <w:top w:val="single" w:sz="15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951B8" w14:textId="77777777" w:rsidR="00B3503C" w:rsidRPr="00A30206" w:rsidRDefault="00A30206" w:rsidP="00A30206">
            <w:pPr>
              <w:spacing w:before="2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dd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0F63B" w14:textId="77777777" w:rsidR="00B3503C" w:rsidRPr="00A30206" w:rsidRDefault="00A30206" w:rsidP="00A30206">
            <w:pPr>
              <w:spacing w:before="15"/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30EF9" w14:textId="77777777" w:rsidR="00B3503C" w:rsidRPr="00A30206" w:rsidRDefault="00A30206" w:rsidP="00A30206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2429E" w14:textId="77777777" w:rsidR="00B3503C" w:rsidRPr="00A30206" w:rsidRDefault="00A30206" w:rsidP="00A30206">
            <w:pPr>
              <w:spacing w:before="15"/>
              <w:ind w:left="4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29146" w14:textId="77777777" w:rsidR="00B3503C" w:rsidRPr="00A30206" w:rsidRDefault="00A30206" w:rsidP="00A30206">
            <w:pPr>
              <w:spacing w:before="15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ounted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BF728" w14:textId="77777777" w:rsidR="00B3503C" w:rsidRPr="00A30206" w:rsidRDefault="00A30206" w:rsidP="00A30206">
            <w:pPr>
              <w:spacing w:before="15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165B9B2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3752F" w14:textId="77777777" w:rsidR="00B3503C" w:rsidRPr="00A30206" w:rsidRDefault="00A30206" w:rsidP="00A30206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36577" w14:textId="77777777" w:rsidR="00B3503C" w:rsidRPr="00A30206" w:rsidRDefault="00A30206" w:rsidP="00A30206">
            <w:pPr>
              <w:spacing w:before="13"/>
              <w:ind w:left="4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85475" w14:textId="77777777" w:rsidR="00B3503C" w:rsidRPr="00A30206" w:rsidRDefault="00A30206" w:rsidP="00A30206">
            <w:pPr>
              <w:spacing w:before="13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CD842" w14:textId="77777777" w:rsidR="00B3503C" w:rsidRPr="00A30206" w:rsidRDefault="00A30206" w:rsidP="00A30206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127F4" w14:textId="77777777" w:rsidR="00B3503C" w:rsidRPr="00A30206" w:rsidRDefault="00A30206" w:rsidP="00A30206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69C87" w14:textId="77777777" w:rsidR="00B3503C" w:rsidRPr="00A30206" w:rsidRDefault="00A30206" w:rsidP="00A30206">
            <w:pPr>
              <w:spacing w:before="13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F9532" w14:textId="77777777" w:rsidR="00B3503C" w:rsidRPr="00A30206" w:rsidRDefault="00A30206" w:rsidP="00A30206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B3503C" w:rsidRPr="00A30206" w14:paraId="417D09DD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CB210" w14:textId="77777777" w:rsidR="00B3503C" w:rsidRPr="00A30206" w:rsidRDefault="00A30206" w:rsidP="00A30206">
            <w:pPr>
              <w:spacing w:before="13"/>
              <w:ind w:lef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7E9CE" w14:textId="77777777" w:rsidR="00B3503C" w:rsidRPr="00A30206" w:rsidRDefault="00A30206" w:rsidP="00A30206">
            <w:pPr>
              <w:spacing w:before="13"/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13D14" w14:textId="77777777" w:rsidR="00B3503C" w:rsidRPr="00A30206" w:rsidRDefault="00A30206" w:rsidP="00A30206">
            <w:pPr>
              <w:spacing w:before="13"/>
              <w:ind w:left="3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11FC7" w14:textId="77777777" w:rsidR="00B3503C" w:rsidRPr="00A30206" w:rsidRDefault="00A30206" w:rsidP="00A30206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Cata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CE445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DEFC7" w14:textId="77777777" w:rsidR="00B3503C" w:rsidRPr="00A30206" w:rsidRDefault="00A30206" w:rsidP="00A30206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46E6C" w14:textId="77777777" w:rsidR="00B3503C" w:rsidRPr="00A30206" w:rsidRDefault="00A30206" w:rsidP="00A30206">
            <w:pPr>
              <w:spacing w:before="13"/>
              <w:ind w:left="1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0C21BD2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03AF3" w14:textId="77777777" w:rsidR="00B3503C" w:rsidRPr="00A30206" w:rsidRDefault="00A30206" w:rsidP="00A30206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26A0C" w14:textId="77777777" w:rsidR="00B3503C" w:rsidRPr="00A30206" w:rsidRDefault="00A30206" w:rsidP="00A30206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B2C3F" w14:textId="77777777" w:rsidR="00B3503C" w:rsidRPr="00A30206" w:rsidRDefault="00A30206" w:rsidP="00A30206">
            <w:pPr>
              <w:spacing w:before="13"/>
              <w:ind w:lef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D3737" w14:textId="77777777" w:rsidR="00B3503C" w:rsidRPr="00A30206" w:rsidRDefault="00A30206" w:rsidP="00A30206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C1A04" w14:textId="77777777" w:rsidR="00B3503C" w:rsidRPr="00A30206" w:rsidRDefault="00A30206" w:rsidP="00A30206">
            <w:pPr>
              <w:spacing w:before="1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eptua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EC78D" w14:textId="77777777" w:rsidR="00B3503C" w:rsidRPr="00A30206" w:rsidRDefault="00A30206" w:rsidP="00A30206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A1343" w14:textId="77777777" w:rsidR="00B3503C" w:rsidRPr="00A30206" w:rsidRDefault="00A30206" w:rsidP="00A30206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Coun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7BDC8028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2ED92" w14:textId="77777777" w:rsidR="00B3503C" w:rsidRPr="00A30206" w:rsidRDefault="00A30206" w:rsidP="00A30206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0B070" w14:textId="77777777" w:rsidR="00B3503C" w:rsidRPr="00A30206" w:rsidRDefault="00A30206" w:rsidP="00A30206">
            <w:pPr>
              <w:spacing w:before="13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D8D95" w14:textId="77777777" w:rsidR="00B3503C" w:rsidRPr="00A30206" w:rsidRDefault="00A30206" w:rsidP="00A30206">
            <w:pPr>
              <w:spacing w:before="13"/>
              <w:ind w:left="1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Cata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D5F41" w14:textId="77777777" w:rsidR="00B3503C" w:rsidRPr="00A30206" w:rsidRDefault="00A30206" w:rsidP="00A30206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BF716" w14:textId="77777777" w:rsidR="00B3503C" w:rsidRPr="00A30206" w:rsidRDefault="00A30206" w:rsidP="00A30206">
            <w:pPr>
              <w:spacing w:before="13"/>
              <w:ind w:left="3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2E2DB" w14:textId="77777777" w:rsidR="00B3503C" w:rsidRPr="00A30206" w:rsidRDefault="00A30206" w:rsidP="00A30206">
            <w:pPr>
              <w:spacing w:before="13"/>
              <w:ind w:left="2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5B98F" w14:textId="77777777" w:rsidR="00B3503C" w:rsidRPr="00A30206" w:rsidRDefault="00A30206" w:rsidP="00A30206">
            <w:pPr>
              <w:spacing w:before="13"/>
              <w:ind w:left="2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78A2D484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D7D3C" w14:textId="77777777" w:rsidR="00B3503C" w:rsidRPr="00A30206" w:rsidRDefault="00A30206" w:rsidP="00A30206">
            <w:pPr>
              <w:spacing w:before="15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A46A1" w14:textId="77777777" w:rsidR="00B3503C" w:rsidRPr="00A30206" w:rsidRDefault="00A30206" w:rsidP="00A30206">
            <w:pPr>
              <w:spacing w:before="15"/>
              <w:ind w:left="3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uth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4748A" w14:textId="77777777" w:rsidR="00B3503C" w:rsidRPr="00A30206" w:rsidRDefault="00A30206" w:rsidP="00A30206">
            <w:pPr>
              <w:spacing w:before="15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7BB1B" w14:textId="77777777" w:rsidR="00B3503C" w:rsidRPr="00A30206" w:rsidRDefault="00A30206" w:rsidP="00A30206">
            <w:pPr>
              <w:spacing w:before="15"/>
              <w:ind w:left="3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1E701" w14:textId="77777777" w:rsidR="00B3503C" w:rsidRPr="00A30206" w:rsidRDefault="00A30206" w:rsidP="00A30206">
            <w:pPr>
              <w:spacing w:before="15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7F64A" w14:textId="77777777" w:rsidR="00B3503C" w:rsidRPr="00A30206" w:rsidRDefault="00A30206" w:rsidP="00A30206">
            <w:pPr>
              <w:spacing w:before="15"/>
              <w:ind w:left="3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0686C" w14:textId="77777777" w:rsidR="00B3503C" w:rsidRPr="00A30206" w:rsidRDefault="00A30206" w:rsidP="00A30206">
            <w:pPr>
              <w:spacing w:before="15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B3503C" w:rsidRPr="00A30206" w14:paraId="176642D0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FD1A1" w14:textId="77777777" w:rsidR="00B3503C" w:rsidRPr="00A30206" w:rsidRDefault="00A30206" w:rsidP="00A30206">
            <w:pPr>
              <w:spacing w:before="13"/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9C2C3" w14:textId="77777777" w:rsidR="00B3503C" w:rsidRPr="00A30206" w:rsidRDefault="00A30206" w:rsidP="00A30206">
            <w:pPr>
              <w:spacing w:before="13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1924D" w14:textId="77777777" w:rsidR="00B3503C" w:rsidRPr="00A30206" w:rsidRDefault="00A30206" w:rsidP="00A30206">
            <w:pPr>
              <w:spacing w:before="13"/>
              <w:ind w:left="2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65755" w14:textId="77777777" w:rsidR="00B3503C" w:rsidRPr="00A30206" w:rsidRDefault="00A30206" w:rsidP="00A30206">
            <w:pPr>
              <w:spacing w:before="13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ponded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13D09" w14:textId="77777777" w:rsidR="00B3503C" w:rsidRPr="00A30206" w:rsidRDefault="00A30206" w:rsidP="00A30206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BF3DFC" w14:textId="77777777" w:rsidR="00B3503C" w:rsidRPr="00A30206" w:rsidRDefault="00A30206" w:rsidP="00A30206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9E3D6" w14:textId="77777777" w:rsidR="00B3503C" w:rsidRPr="00A30206" w:rsidRDefault="00A30206" w:rsidP="00A30206">
            <w:pPr>
              <w:spacing w:before="13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</w:tr>
      <w:tr w:rsidR="00B3503C" w:rsidRPr="00A30206" w14:paraId="7F8CE1D9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DF6A2" w14:textId="77777777" w:rsidR="00B3503C" w:rsidRPr="00A30206" w:rsidRDefault="00A30206" w:rsidP="00A30206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B9339" w14:textId="77777777" w:rsidR="00B3503C" w:rsidRPr="00A30206" w:rsidRDefault="00A30206" w:rsidP="00A30206">
            <w:pPr>
              <w:spacing w:before="13"/>
              <w:ind w:left="4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BBA8A" w14:textId="77777777" w:rsidR="00B3503C" w:rsidRPr="00A30206" w:rsidRDefault="00A30206" w:rsidP="00A30206">
            <w:pPr>
              <w:spacing w:before="13"/>
              <w:ind w:left="2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008E4" w14:textId="77777777" w:rsidR="00B3503C" w:rsidRPr="00A30206" w:rsidRDefault="00A30206" w:rsidP="00A30206">
            <w:pPr>
              <w:spacing w:before="13"/>
              <w:ind w:left="2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1D49E" w14:textId="77777777" w:rsidR="00B3503C" w:rsidRPr="00A30206" w:rsidRDefault="00A30206" w:rsidP="00A30206">
            <w:pPr>
              <w:spacing w:before="13"/>
              <w:ind w:left="3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6774F" w14:textId="77777777" w:rsidR="00B3503C" w:rsidRPr="00A30206" w:rsidRDefault="00A30206" w:rsidP="00A30206">
            <w:pPr>
              <w:spacing w:before="13"/>
              <w:ind w:left="2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BD73C" w14:textId="77777777" w:rsidR="00B3503C" w:rsidRPr="00A30206" w:rsidRDefault="00A30206" w:rsidP="00A30206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4EF7327A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145DB" w14:textId="77777777" w:rsidR="00B3503C" w:rsidRPr="00A30206" w:rsidRDefault="00A30206" w:rsidP="00A30206">
            <w:pPr>
              <w:spacing w:before="13"/>
              <w:ind w:left="1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dat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1BE7F" w14:textId="77777777" w:rsidR="00B3503C" w:rsidRPr="00A30206" w:rsidRDefault="00A30206" w:rsidP="00A30206">
            <w:pPr>
              <w:spacing w:before="13"/>
              <w:ind w:left="2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15E31B" w14:textId="77777777" w:rsidR="00B3503C" w:rsidRPr="00A30206" w:rsidRDefault="00A30206" w:rsidP="00A30206">
            <w:pPr>
              <w:spacing w:before="13"/>
              <w:ind w:left="3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65BE5" w14:textId="77777777" w:rsidR="00B3503C" w:rsidRPr="00A30206" w:rsidRDefault="00A30206" w:rsidP="00A30206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05F44" w14:textId="77777777" w:rsidR="00B3503C" w:rsidRPr="00A30206" w:rsidRDefault="00A30206" w:rsidP="00A30206">
            <w:pPr>
              <w:spacing w:before="13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tab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3B64D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598E4" w14:textId="77777777" w:rsidR="00B3503C" w:rsidRPr="00A30206" w:rsidRDefault="00A30206" w:rsidP="00A30206">
            <w:pPr>
              <w:spacing w:before="13"/>
              <w:ind w:left="2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3503C" w:rsidRPr="00A30206" w14:paraId="447DCC42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84F61" w14:textId="77777777" w:rsidR="00B3503C" w:rsidRPr="00A30206" w:rsidRDefault="00A30206" w:rsidP="00A30206">
            <w:pPr>
              <w:spacing w:before="13"/>
              <w:ind w:left="1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A2D01" w14:textId="77777777" w:rsidR="00B3503C" w:rsidRPr="00A30206" w:rsidRDefault="00A30206" w:rsidP="00A30206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Conne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D6770" w14:textId="77777777" w:rsidR="00B3503C" w:rsidRPr="00A30206" w:rsidRDefault="00A30206" w:rsidP="00A30206">
            <w:pPr>
              <w:spacing w:before="13"/>
              <w:ind w:left="3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Deta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618FD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991EE" w14:textId="77777777" w:rsidR="00B3503C" w:rsidRPr="00A30206" w:rsidRDefault="00A30206" w:rsidP="00A30206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02038" w14:textId="77777777" w:rsidR="00B3503C" w:rsidRPr="00A30206" w:rsidRDefault="00A30206" w:rsidP="00A30206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0C621" w14:textId="77777777" w:rsidR="00B3503C" w:rsidRPr="00A30206" w:rsidRDefault="00A30206" w:rsidP="00A30206">
            <w:pPr>
              <w:spacing w:before="13"/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</w:tr>
      <w:tr w:rsidR="00B3503C" w:rsidRPr="00A30206" w14:paraId="10F001F2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1EBF3" w14:textId="77777777" w:rsidR="00B3503C" w:rsidRPr="00A30206" w:rsidRDefault="00A30206" w:rsidP="00A30206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Condu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5994D" w14:textId="77777777" w:rsidR="00B3503C" w:rsidRPr="00A30206" w:rsidRDefault="00A30206" w:rsidP="00A30206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6F884" w14:textId="77777777" w:rsidR="00B3503C" w:rsidRPr="00A30206" w:rsidRDefault="00A30206" w:rsidP="00A30206">
            <w:pPr>
              <w:spacing w:before="13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895C1" w14:textId="77777777" w:rsidR="00B3503C" w:rsidRPr="00A30206" w:rsidRDefault="00A30206" w:rsidP="00A30206">
            <w:pPr>
              <w:spacing w:before="13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5D09F" w14:textId="77777777" w:rsidR="00B3503C" w:rsidRPr="00A30206" w:rsidRDefault="00A30206" w:rsidP="00A30206">
            <w:pPr>
              <w:spacing w:before="13"/>
              <w:ind w:left="3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nded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156DB" w14:textId="77777777" w:rsidR="00B3503C" w:rsidRPr="00A30206" w:rsidRDefault="00A30206" w:rsidP="00A30206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DC309" w14:textId="77777777" w:rsidR="00B3503C" w:rsidRPr="00A30206" w:rsidRDefault="00A30206" w:rsidP="00A30206">
            <w:pPr>
              <w:spacing w:before="13"/>
              <w:ind w:left="2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2FA9CF76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753F0" w14:textId="77777777" w:rsidR="00B3503C" w:rsidRPr="00A30206" w:rsidRDefault="00A30206" w:rsidP="00A30206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C12C6" w14:textId="77777777" w:rsidR="00B3503C" w:rsidRPr="00A30206" w:rsidRDefault="00A30206" w:rsidP="00A30206">
            <w:pPr>
              <w:spacing w:before="13"/>
              <w:ind w:left="2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9280B" w14:textId="77777777" w:rsidR="00B3503C" w:rsidRPr="00A30206" w:rsidRDefault="00A30206" w:rsidP="00A30206">
            <w:pPr>
              <w:spacing w:before="13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2206A" w14:textId="77777777" w:rsidR="00B3503C" w:rsidRPr="00A30206" w:rsidRDefault="00A30206" w:rsidP="00A30206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24411" w14:textId="77777777" w:rsidR="00B3503C" w:rsidRPr="00A30206" w:rsidRDefault="00A30206" w:rsidP="00A30206">
            <w:pPr>
              <w:spacing w:before="13"/>
              <w:ind w:left="2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A3DE7" w14:textId="77777777" w:rsidR="00B3503C" w:rsidRPr="00A30206" w:rsidRDefault="00A30206" w:rsidP="00A30206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5BF54" w14:textId="77777777" w:rsidR="00B3503C" w:rsidRPr="00A30206" w:rsidRDefault="00A30206" w:rsidP="00A30206">
            <w:pPr>
              <w:spacing w:before="13"/>
              <w:ind w:left="526" w:right="53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Led</w:t>
            </w:r>
          </w:p>
        </w:tc>
      </w:tr>
      <w:tr w:rsidR="00B3503C" w:rsidRPr="00A30206" w14:paraId="3EF1CB2B" w14:textId="77777777">
        <w:trPr>
          <w:trHeight w:hRule="exact" w:val="265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8A275" w14:textId="77777777" w:rsidR="00B3503C" w:rsidRPr="00A30206" w:rsidRDefault="00A30206" w:rsidP="00A30206">
            <w:pPr>
              <w:spacing w:before="15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D2C02" w14:textId="77777777" w:rsidR="00B3503C" w:rsidRPr="00A30206" w:rsidRDefault="00A30206" w:rsidP="00A30206">
            <w:pPr>
              <w:spacing w:before="15"/>
              <w:ind w:left="1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ponded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E29D6" w14:textId="77777777" w:rsidR="00B3503C" w:rsidRPr="00A30206" w:rsidRDefault="00A30206" w:rsidP="00A30206">
            <w:pPr>
              <w:spacing w:before="15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7B9CE" w14:textId="77777777" w:rsidR="00B3503C" w:rsidRPr="00A30206" w:rsidRDefault="00A30206" w:rsidP="00A30206">
            <w:pPr>
              <w:spacing w:before="15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FDD1E" w14:textId="77777777" w:rsidR="00B3503C" w:rsidRPr="00A30206" w:rsidRDefault="00A30206" w:rsidP="00A30206">
            <w:pPr>
              <w:spacing w:before="15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2941A" w14:textId="77777777" w:rsidR="00B3503C" w:rsidRPr="00A30206" w:rsidRDefault="00A30206" w:rsidP="00A30206">
            <w:pPr>
              <w:spacing w:before="15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878DF" w14:textId="77777777" w:rsidR="00B3503C" w:rsidRPr="00A30206" w:rsidRDefault="00A30206" w:rsidP="00A30206">
            <w:pPr>
              <w:spacing w:before="15"/>
              <w:ind w:left="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B3503C" w:rsidRPr="00A30206" w14:paraId="4EA7A11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C0763" w14:textId="77777777" w:rsidR="00B3503C" w:rsidRPr="00A30206" w:rsidRDefault="00A30206" w:rsidP="00A30206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447D8" w14:textId="77777777" w:rsidR="00B3503C" w:rsidRPr="00A30206" w:rsidRDefault="00A30206" w:rsidP="00A30206">
            <w:pPr>
              <w:spacing w:before="13"/>
              <w:ind w:left="4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4EC01" w14:textId="77777777" w:rsidR="00B3503C" w:rsidRPr="00A30206" w:rsidRDefault="00A30206" w:rsidP="00A30206">
            <w:pPr>
              <w:spacing w:before="13"/>
              <w:ind w:left="1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EC798" w14:textId="77777777" w:rsidR="00B3503C" w:rsidRPr="00A30206" w:rsidRDefault="00A30206" w:rsidP="00A30206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BD4E7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39515" w14:textId="77777777" w:rsidR="00B3503C" w:rsidRPr="00A30206" w:rsidRDefault="00A30206" w:rsidP="00A30206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B2783" w14:textId="77777777" w:rsidR="00B3503C" w:rsidRPr="00A30206" w:rsidRDefault="00A30206" w:rsidP="00A30206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466183F5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C84D1" w14:textId="77777777" w:rsidR="00B3503C" w:rsidRPr="00A30206" w:rsidRDefault="00A30206" w:rsidP="00A30206">
            <w:pPr>
              <w:spacing w:before="13"/>
              <w:ind w:lef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po</w:t>
            </w: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01102" w14:textId="77777777" w:rsidR="00B3503C" w:rsidRPr="00A30206" w:rsidRDefault="00A30206" w:rsidP="00A30206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92D5A" w14:textId="77777777" w:rsidR="00B3503C" w:rsidRPr="00A30206" w:rsidRDefault="00A30206" w:rsidP="00A30206">
            <w:pPr>
              <w:spacing w:before="13"/>
              <w:ind w:left="1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DB54E" w14:textId="77777777" w:rsidR="00B3503C" w:rsidRPr="00A30206" w:rsidRDefault="00A30206" w:rsidP="00A30206">
            <w:pPr>
              <w:spacing w:before="13"/>
              <w:ind w:left="2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1427C" w14:textId="77777777" w:rsidR="00B3503C" w:rsidRPr="00A30206" w:rsidRDefault="00A30206" w:rsidP="00A30206">
            <w:pPr>
              <w:spacing w:before="13"/>
              <w:ind w:left="3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05E06" w14:textId="77777777" w:rsidR="00B3503C" w:rsidRPr="00A30206" w:rsidRDefault="00A30206" w:rsidP="00A30206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3D0E4" w14:textId="77777777" w:rsidR="00B3503C" w:rsidRPr="00A30206" w:rsidRDefault="00A30206" w:rsidP="00A30206">
            <w:pPr>
              <w:spacing w:before="13"/>
              <w:ind w:left="3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Repa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362B5628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032A2" w14:textId="77777777" w:rsidR="00B3503C" w:rsidRPr="00A30206" w:rsidRDefault="00A30206" w:rsidP="00A30206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Enab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34884" w14:textId="77777777" w:rsidR="00B3503C" w:rsidRPr="00A30206" w:rsidRDefault="00A30206" w:rsidP="00A30206">
            <w:pPr>
              <w:spacing w:before="13"/>
              <w:ind w:left="4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1DDBA" w14:textId="77777777" w:rsidR="00B3503C" w:rsidRPr="00A30206" w:rsidRDefault="00A30206" w:rsidP="00A30206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3E005" w14:textId="77777777" w:rsidR="00B3503C" w:rsidRPr="00A30206" w:rsidRDefault="00A30206" w:rsidP="00A30206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epared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5E32E" w14:textId="77777777" w:rsidR="00B3503C" w:rsidRPr="00A30206" w:rsidRDefault="00A30206" w:rsidP="00A30206">
            <w:pPr>
              <w:spacing w:before="13"/>
              <w:ind w:left="2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91A81" w14:textId="77777777" w:rsidR="00B3503C" w:rsidRPr="00A30206" w:rsidRDefault="00A30206" w:rsidP="00A30206">
            <w:pPr>
              <w:spacing w:before="13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12AA8296" w14:textId="77777777" w:rsidR="00B3503C" w:rsidRPr="00A30206" w:rsidRDefault="00A30206" w:rsidP="00A30206">
            <w:pPr>
              <w:ind w:left="392" w:right="3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ub</w:t>
            </w:r>
            <w:r w:rsidRPr="00A3020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lic</w:t>
            </w:r>
          </w:p>
          <w:p w14:paraId="32605F0D" w14:textId="77777777" w:rsidR="00B3503C" w:rsidRPr="00A30206" w:rsidRDefault="00A30206" w:rsidP="00A30206">
            <w:pPr>
              <w:ind w:left="245" w:right="24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b/>
                <w:spacing w:val="-3"/>
                <w:w w:val="99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la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on</w:t>
            </w:r>
            <w:r w:rsidRPr="00A3020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  <w:tr w:rsidR="00B3503C" w:rsidRPr="00A30206" w14:paraId="03684C33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50D9B" w14:textId="77777777" w:rsidR="00B3503C" w:rsidRPr="00A30206" w:rsidRDefault="00A30206" w:rsidP="00A30206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7BB50" w14:textId="77777777" w:rsidR="00B3503C" w:rsidRPr="00A30206" w:rsidRDefault="00A30206" w:rsidP="00A30206">
            <w:pPr>
              <w:spacing w:before="13"/>
              <w:ind w:left="4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9DB42" w14:textId="77777777" w:rsidR="00B3503C" w:rsidRPr="00A30206" w:rsidRDefault="00A30206" w:rsidP="00A30206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D3BBB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95D15" w14:textId="77777777" w:rsidR="00B3503C" w:rsidRPr="00A30206" w:rsidRDefault="00A30206" w:rsidP="00A30206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4DAE7" w14:textId="77777777" w:rsidR="00B3503C" w:rsidRPr="00A30206" w:rsidRDefault="00A30206" w:rsidP="00A30206">
            <w:pPr>
              <w:spacing w:before="13"/>
              <w:ind w:left="2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E6E9573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503C" w:rsidRPr="00A30206" w14:paraId="0B6743D9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FF7D3" w14:textId="77777777" w:rsidR="00B3503C" w:rsidRPr="00A30206" w:rsidRDefault="00A30206" w:rsidP="00A30206">
            <w:pPr>
              <w:spacing w:before="15"/>
              <w:ind w:left="454" w:right="45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33570" w14:textId="77777777" w:rsidR="00B3503C" w:rsidRPr="00A30206" w:rsidRDefault="00A30206" w:rsidP="00A30206">
            <w:pPr>
              <w:spacing w:before="15"/>
              <w:ind w:left="5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5F714" w14:textId="77777777" w:rsidR="00B3503C" w:rsidRPr="00A30206" w:rsidRDefault="00A30206" w:rsidP="00A30206">
            <w:pPr>
              <w:spacing w:before="15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4C1F6" w14:textId="77777777" w:rsidR="00B3503C" w:rsidRPr="00A30206" w:rsidRDefault="00A30206" w:rsidP="00A30206">
            <w:pPr>
              <w:spacing w:before="15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1D269" w14:textId="77777777" w:rsidR="00B3503C" w:rsidRPr="00A30206" w:rsidRDefault="00A30206" w:rsidP="00A30206">
            <w:pPr>
              <w:spacing w:before="15"/>
              <w:ind w:left="3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1CA07" w14:textId="77777777" w:rsidR="00B3503C" w:rsidRPr="00A30206" w:rsidRDefault="00A30206" w:rsidP="00A30206">
            <w:pPr>
              <w:spacing w:before="15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05E1C" w14:textId="77777777" w:rsidR="00B3503C" w:rsidRPr="00A30206" w:rsidRDefault="00A30206" w:rsidP="00A30206">
            <w:pPr>
              <w:spacing w:before="15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128C6459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28FFC" w14:textId="77777777" w:rsidR="00B3503C" w:rsidRPr="00A30206" w:rsidRDefault="00A30206" w:rsidP="00A30206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A7A35" w14:textId="77777777" w:rsidR="00B3503C" w:rsidRPr="00A30206" w:rsidRDefault="00A30206" w:rsidP="00A30206">
            <w:pPr>
              <w:spacing w:before="13"/>
              <w:ind w:left="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F1DEB" w14:textId="77777777" w:rsidR="00B3503C" w:rsidRPr="00A30206" w:rsidRDefault="00A30206" w:rsidP="00A30206">
            <w:pPr>
              <w:spacing w:before="13"/>
              <w:ind w:left="1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B91F8" w14:textId="77777777" w:rsidR="00B3503C" w:rsidRPr="00A30206" w:rsidRDefault="00A30206" w:rsidP="00A30206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BA984" w14:textId="77777777" w:rsidR="00B3503C" w:rsidRPr="00A30206" w:rsidRDefault="00A30206" w:rsidP="00A30206">
            <w:pPr>
              <w:spacing w:before="13"/>
              <w:ind w:left="2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2FF4C" w14:textId="77777777" w:rsidR="00B3503C" w:rsidRPr="00A30206" w:rsidRDefault="00A30206" w:rsidP="00A30206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8F859" w14:textId="77777777" w:rsidR="00B3503C" w:rsidRPr="00A30206" w:rsidRDefault="00A30206" w:rsidP="00A30206">
            <w:pPr>
              <w:spacing w:before="13"/>
              <w:ind w:left="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3503C" w:rsidRPr="00A30206" w14:paraId="28E6CC15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26108" w14:textId="77777777" w:rsidR="00B3503C" w:rsidRPr="00A30206" w:rsidRDefault="00A30206" w:rsidP="00A30206">
            <w:pPr>
              <w:spacing w:before="13"/>
              <w:ind w:left="2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13A50" w14:textId="77777777" w:rsidR="00B3503C" w:rsidRPr="00A30206" w:rsidRDefault="00A30206" w:rsidP="00A30206">
            <w:pPr>
              <w:spacing w:before="13"/>
              <w:ind w:left="3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uen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6D0B3" w14:textId="77777777" w:rsidR="00B3503C" w:rsidRPr="00A30206" w:rsidRDefault="00A30206" w:rsidP="00A30206">
            <w:pPr>
              <w:spacing w:before="13"/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nan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1415D" w14:textId="77777777" w:rsidR="00B3503C" w:rsidRPr="00A30206" w:rsidRDefault="00A30206" w:rsidP="00A30206">
            <w:pPr>
              <w:spacing w:before="13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55A90" w14:textId="77777777" w:rsidR="00B3503C" w:rsidRPr="00A30206" w:rsidRDefault="00A30206" w:rsidP="00A30206">
            <w:pPr>
              <w:spacing w:before="13"/>
              <w:ind w:left="3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haped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00E9E" w14:textId="77777777" w:rsidR="00B3503C" w:rsidRPr="00A30206" w:rsidRDefault="00A30206" w:rsidP="00A30206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DA81B" w14:textId="77777777" w:rsidR="00B3503C" w:rsidRPr="00A30206" w:rsidRDefault="00A30206" w:rsidP="00A30206">
            <w:pPr>
              <w:spacing w:before="13"/>
              <w:ind w:left="2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Condu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78B8BC88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004EA" w14:textId="77777777" w:rsidR="00B3503C" w:rsidRPr="00A30206" w:rsidRDefault="00A30206" w:rsidP="00A30206">
            <w:pPr>
              <w:spacing w:before="13"/>
              <w:ind w:left="3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96332" w14:textId="77777777" w:rsidR="00B3503C" w:rsidRPr="00A30206" w:rsidRDefault="00A30206" w:rsidP="00A30206">
            <w:pPr>
              <w:spacing w:before="13"/>
              <w:ind w:left="3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F3500" w14:textId="77777777" w:rsidR="00B3503C" w:rsidRPr="00A30206" w:rsidRDefault="00A30206" w:rsidP="00A30206">
            <w:pPr>
              <w:spacing w:before="13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Iden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137E9" w14:textId="77777777" w:rsidR="00B3503C" w:rsidRPr="00A30206" w:rsidRDefault="00A30206" w:rsidP="00A30206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AE09A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750A2" w14:textId="77777777" w:rsidR="00B3503C" w:rsidRPr="00A30206" w:rsidRDefault="00A30206" w:rsidP="00A30206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D24C7" w14:textId="77777777" w:rsidR="00B3503C" w:rsidRPr="00A30206" w:rsidRDefault="00A30206" w:rsidP="00A30206">
            <w:pPr>
              <w:spacing w:before="13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0AEB93C5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5B03B" w14:textId="77777777" w:rsidR="00B3503C" w:rsidRPr="00A30206" w:rsidRDefault="00A30206" w:rsidP="00A30206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6A6F7" w14:textId="77777777" w:rsidR="00B3503C" w:rsidRPr="00A30206" w:rsidRDefault="00A30206" w:rsidP="00A30206">
            <w:pPr>
              <w:spacing w:before="13"/>
              <w:ind w:left="2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04245" w14:textId="77777777" w:rsidR="00B3503C" w:rsidRPr="00A30206" w:rsidRDefault="00A30206" w:rsidP="00A30206">
            <w:pPr>
              <w:spacing w:before="13"/>
              <w:ind w:left="1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B4A86" w14:textId="77777777" w:rsidR="00B3503C" w:rsidRPr="00A30206" w:rsidRDefault="00A30206" w:rsidP="00A30206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6E160" w14:textId="77777777" w:rsidR="00B3503C" w:rsidRPr="00A30206" w:rsidRDefault="00A30206" w:rsidP="00A30206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112E3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E87C6" w14:textId="77777777" w:rsidR="00B3503C" w:rsidRPr="00A30206" w:rsidRDefault="00A30206" w:rsidP="00A30206">
            <w:pPr>
              <w:spacing w:before="13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24A7EFE3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0A212" w14:textId="77777777" w:rsidR="00B3503C" w:rsidRPr="00A30206" w:rsidRDefault="00A30206" w:rsidP="00A30206">
            <w:pPr>
              <w:spacing w:before="13"/>
              <w:ind w:left="3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od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6342D" w14:textId="77777777" w:rsidR="00B3503C" w:rsidRPr="00A30206" w:rsidRDefault="00A30206" w:rsidP="00A30206">
            <w:pPr>
              <w:spacing w:before="13"/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C7F8F" w14:textId="77777777" w:rsidR="00B3503C" w:rsidRPr="00A30206" w:rsidRDefault="00A30206" w:rsidP="00A30206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6694A" w14:textId="77777777" w:rsidR="00B3503C" w:rsidRPr="00A30206" w:rsidRDefault="00A30206" w:rsidP="00A30206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21BA4" w14:textId="77777777" w:rsidR="00B3503C" w:rsidRPr="00A30206" w:rsidRDefault="00A30206" w:rsidP="00A30206">
            <w:pPr>
              <w:spacing w:before="13"/>
              <w:ind w:left="2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100B41AA" w14:textId="77777777" w:rsidR="00B3503C" w:rsidRPr="00A30206" w:rsidRDefault="00A30206" w:rsidP="00A30206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</w:t>
            </w:r>
          </w:p>
          <w:p w14:paraId="1AE2DD7E" w14:textId="77777777" w:rsidR="00B3503C" w:rsidRPr="00A30206" w:rsidRDefault="00A30206" w:rsidP="00A30206">
            <w:pPr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A3020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7F03C" w14:textId="77777777" w:rsidR="00B3503C" w:rsidRPr="00A30206" w:rsidRDefault="00A30206" w:rsidP="00A30206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</w:tr>
      <w:tr w:rsidR="00B3503C" w:rsidRPr="00A30206" w14:paraId="04259F8C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A92E2" w14:textId="77777777" w:rsidR="00B3503C" w:rsidRPr="00A30206" w:rsidRDefault="00A30206" w:rsidP="00A30206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1C383" w14:textId="77777777" w:rsidR="00B3503C" w:rsidRPr="00A30206" w:rsidRDefault="00A30206" w:rsidP="00A30206">
            <w:pPr>
              <w:spacing w:before="13"/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66982" w14:textId="77777777" w:rsidR="00B3503C" w:rsidRPr="00A30206" w:rsidRDefault="00A30206" w:rsidP="00A30206">
            <w:pPr>
              <w:spacing w:before="13"/>
              <w:ind w:left="2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A6FE1" w14:textId="77777777" w:rsidR="00B3503C" w:rsidRPr="00A30206" w:rsidRDefault="00A30206" w:rsidP="00A30206">
            <w:pPr>
              <w:spacing w:before="13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Redu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2C170" w14:textId="77777777" w:rsidR="00B3503C" w:rsidRPr="00A30206" w:rsidRDefault="00A30206" w:rsidP="00A30206">
            <w:pPr>
              <w:spacing w:before="13"/>
              <w:ind w:left="2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7B3B018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7755DC" w14:textId="77777777" w:rsidR="00B3503C" w:rsidRPr="00A30206" w:rsidRDefault="00A30206" w:rsidP="00A30206">
            <w:pPr>
              <w:spacing w:before="13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B3503C" w:rsidRPr="00A30206" w14:paraId="73F1A204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665AF" w14:textId="77777777" w:rsidR="00B3503C" w:rsidRPr="00A30206" w:rsidRDefault="00A30206" w:rsidP="00A30206">
            <w:pPr>
              <w:spacing w:before="13"/>
              <w:ind w:left="2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7C607" w14:textId="77777777" w:rsidR="00B3503C" w:rsidRPr="00A30206" w:rsidRDefault="00A30206" w:rsidP="00A30206">
            <w:pPr>
              <w:spacing w:before="13"/>
              <w:ind w:left="3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4B566" w14:textId="77777777" w:rsidR="00B3503C" w:rsidRPr="00A30206" w:rsidRDefault="00A30206" w:rsidP="00A30206">
            <w:pPr>
              <w:spacing w:before="13"/>
              <w:ind w:left="2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FEAC1" w14:textId="77777777" w:rsidR="00B3503C" w:rsidRPr="00A30206" w:rsidRDefault="00A30206" w:rsidP="00A30206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Repo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D9E11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5D59C" w14:textId="77777777" w:rsidR="00B3503C" w:rsidRPr="00A30206" w:rsidRDefault="00A30206" w:rsidP="00A30206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07693" w14:textId="77777777" w:rsidR="00B3503C" w:rsidRPr="00A30206" w:rsidRDefault="00A30206" w:rsidP="00A30206">
            <w:pPr>
              <w:spacing w:before="13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ndor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36C49578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171A3" w14:textId="77777777" w:rsidR="00B3503C" w:rsidRPr="00A30206" w:rsidRDefault="00A30206" w:rsidP="00A30206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12932" w14:textId="77777777" w:rsidR="00B3503C" w:rsidRPr="00A30206" w:rsidRDefault="00A30206" w:rsidP="00A30206">
            <w:pPr>
              <w:spacing w:before="13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oder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638BB" w14:textId="77777777" w:rsidR="00B3503C" w:rsidRPr="00A30206" w:rsidRDefault="00A30206" w:rsidP="00A30206">
            <w:pPr>
              <w:spacing w:before="13"/>
              <w:ind w:left="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B4868" w14:textId="77777777" w:rsidR="00B3503C" w:rsidRPr="00A30206" w:rsidRDefault="00A30206" w:rsidP="00A30206">
            <w:pPr>
              <w:spacing w:before="13"/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59BF8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D38EF" w14:textId="77777777" w:rsidR="00B3503C" w:rsidRPr="00A30206" w:rsidRDefault="00A30206" w:rsidP="00A30206">
            <w:pPr>
              <w:spacing w:before="13"/>
              <w:ind w:left="4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As</w:t>
            </w:r>
            <w:r w:rsidRPr="00A30206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k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DF960" w14:textId="77777777" w:rsidR="00B3503C" w:rsidRPr="00A30206" w:rsidRDefault="00A30206" w:rsidP="00A30206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nte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</w:tr>
      <w:tr w:rsidR="00B3503C" w:rsidRPr="00A30206" w14:paraId="54C7F09F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6DBE9" w14:textId="77777777" w:rsidR="00B3503C" w:rsidRPr="00A30206" w:rsidRDefault="00A30206" w:rsidP="00A30206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F3FC7" w14:textId="77777777" w:rsidR="00B3503C" w:rsidRPr="00A30206" w:rsidRDefault="00A30206" w:rsidP="00A30206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E8FBB" w14:textId="77777777" w:rsidR="00B3503C" w:rsidRPr="00A30206" w:rsidRDefault="00A30206" w:rsidP="00A30206">
            <w:pPr>
              <w:spacing w:before="13"/>
              <w:ind w:left="3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CDBFC" w14:textId="77777777" w:rsidR="00B3503C" w:rsidRPr="00A30206" w:rsidRDefault="00A30206" w:rsidP="00A30206">
            <w:pPr>
              <w:spacing w:before="13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057B2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118F6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77248" w14:textId="77777777" w:rsidR="00B3503C" w:rsidRPr="00A30206" w:rsidRDefault="00A30206" w:rsidP="00A30206">
            <w:pPr>
              <w:spacing w:before="13"/>
              <w:ind w:left="4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7C11D90B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6F402" w14:textId="77777777" w:rsidR="00B3503C" w:rsidRPr="00A30206" w:rsidRDefault="00A30206" w:rsidP="00A30206">
            <w:pPr>
              <w:spacing w:before="15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ori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BA7F3" w14:textId="77777777" w:rsidR="00B3503C" w:rsidRPr="00A30206" w:rsidRDefault="00A30206" w:rsidP="00A30206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6EA19" w14:textId="77777777" w:rsidR="00B3503C" w:rsidRPr="00A30206" w:rsidRDefault="00A30206" w:rsidP="00A30206">
            <w:pPr>
              <w:spacing w:before="15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Repa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F8C3C" w14:textId="77777777" w:rsidR="00B3503C" w:rsidRPr="00A30206" w:rsidRDefault="00A30206" w:rsidP="00A30206">
            <w:pPr>
              <w:spacing w:before="15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3BAC1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0599B" w14:textId="77777777" w:rsidR="00B3503C" w:rsidRPr="00A30206" w:rsidRDefault="00A30206" w:rsidP="00A30206">
            <w:pPr>
              <w:spacing w:before="15"/>
              <w:ind w:left="4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A3A77" w14:textId="77777777" w:rsidR="00B3503C" w:rsidRPr="00A30206" w:rsidRDefault="00A30206" w:rsidP="00A30206">
            <w:pPr>
              <w:spacing w:before="15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225C637D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08371" w14:textId="77777777" w:rsidR="00B3503C" w:rsidRPr="00A30206" w:rsidRDefault="00A30206" w:rsidP="00A30206">
            <w:pPr>
              <w:spacing w:before="13"/>
              <w:ind w:left="2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F570D" w14:textId="77777777" w:rsidR="00B3503C" w:rsidRPr="00A30206" w:rsidRDefault="00A30206" w:rsidP="00A30206">
            <w:pPr>
              <w:spacing w:before="13"/>
              <w:ind w:left="3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B4EC2" w14:textId="77777777" w:rsidR="00B3503C" w:rsidRPr="00A30206" w:rsidRDefault="00A30206" w:rsidP="00A30206">
            <w:pPr>
              <w:spacing w:before="13"/>
              <w:ind w:lef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95BCB" w14:textId="77777777" w:rsidR="00B3503C" w:rsidRPr="00A30206" w:rsidRDefault="00A30206" w:rsidP="00A30206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34334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5EE2C" w14:textId="77777777" w:rsidR="00B3503C" w:rsidRPr="00A30206" w:rsidRDefault="00A30206" w:rsidP="00A30206">
            <w:pPr>
              <w:spacing w:before="13"/>
              <w:ind w:left="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EBE03" w14:textId="77777777" w:rsidR="00B3503C" w:rsidRPr="00A30206" w:rsidRDefault="00A30206" w:rsidP="00A30206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B3503C" w:rsidRPr="00A30206" w14:paraId="1F041D6D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1898D" w14:textId="77777777" w:rsidR="00B3503C" w:rsidRPr="00A30206" w:rsidRDefault="00A30206" w:rsidP="00A30206">
            <w:pPr>
              <w:spacing w:before="13"/>
              <w:ind w:left="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ended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6C994" w14:textId="77777777" w:rsidR="00B3503C" w:rsidRPr="00A30206" w:rsidRDefault="00A30206" w:rsidP="00A30206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0070E" w14:textId="77777777" w:rsidR="00B3503C" w:rsidRPr="00A30206" w:rsidRDefault="00A30206" w:rsidP="00A30206">
            <w:pPr>
              <w:spacing w:before="13"/>
              <w:ind w:left="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BB18D" w14:textId="77777777" w:rsidR="00B3503C" w:rsidRPr="00A30206" w:rsidRDefault="00A30206" w:rsidP="00A30206">
            <w:pPr>
              <w:spacing w:before="13"/>
              <w:ind w:left="2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745AA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863A0" w14:textId="77777777" w:rsidR="00B3503C" w:rsidRPr="00A30206" w:rsidRDefault="00A30206" w:rsidP="00A30206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2B4F0" w14:textId="77777777" w:rsidR="00B3503C" w:rsidRPr="00A30206" w:rsidRDefault="00A30206" w:rsidP="00A30206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B3503C" w:rsidRPr="00A30206" w14:paraId="5B5AC952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9A7F3" w14:textId="77777777" w:rsidR="00B3503C" w:rsidRPr="00A30206" w:rsidRDefault="00A30206" w:rsidP="00A30206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D0ECF" w14:textId="77777777" w:rsidR="00B3503C" w:rsidRPr="00A30206" w:rsidRDefault="00A30206" w:rsidP="00A30206">
            <w:pPr>
              <w:spacing w:before="13"/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E0D04" w14:textId="77777777" w:rsidR="00B3503C" w:rsidRPr="00A30206" w:rsidRDefault="00A30206" w:rsidP="00A30206">
            <w:pPr>
              <w:spacing w:before="13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628EC" w14:textId="77777777" w:rsidR="00B3503C" w:rsidRPr="00A30206" w:rsidRDefault="00A30206" w:rsidP="00A30206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CB0BD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515AE" w14:textId="77777777" w:rsidR="00B3503C" w:rsidRPr="00A30206" w:rsidRDefault="00A30206" w:rsidP="00A30206">
            <w:pPr>
              <w:spacing w:before="13"/>
              <w:ind w:left="2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Conta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D97F2" w14:textId="77777777" w:rsidR="00B3503C" w:rsidRPr="00A30206" w:rsidRDefault="00A30206" w:rsidP="00A30206">
            <w:pPr>
              <w:spacing w:before="13"/>
              <w:ind w:left="3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</w:tr>
      <w:tr w:rsidR="00B3503C" w:rsidRPr="00A30206" w14:paraId="23B682EE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A47A6" w14:textId="77777777" w:rsidR="00B3503C" w:rsidRPr="00A30206" w:rsidRDefault="00A30206" w:rsidP="00A30206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B849E" w14:textId="77777777" w:rsidR="00B3503C" w:rsidRPr="00A30206" w:rsidRDefault="00A30206" w:rsidP="00A30206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B8F05" w14:textId="77777777" w:rsidR="00B3503C" w:rsidRPr="00A30206" w:rsidRDefault="00A30206" w:rsidP="00A30206">
            <w:pPr>
              <w:spacing w:before="13"/>
              <w:ind w:left="3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A82C3" w14:textId="77777777" w:rsidR="00B3503C" w:rsidRPr="00A30206" w:rsidRDefault="00A30206" w:rsidP="00A30206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76BC6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E6B5D" w14:textId="77777777" w:rsidR="00B3503C" w:rsidRPr="00A30206" w:rsidRDefault="00A30206" w:rsidP="00A30206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99FDC" w14:textId="77777777" w:rsidR="00B3503C" w:rsidRPr="00A30206" w:rsidRDefault="00A30206" w:rsidP="00A30206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2D11E5EB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9AD4B" w14:textId="77777777" w:rsidR="00B3503C" w:rsidRPr="00A30206" w:rsidRDefault="00A30206" w:rsidP="00A30206">
            <w:pPr>
              <w:spacing w:before="15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9DF00" w14:textId="77777777" w:rsidR="00B3503C" w:rsidRPr="00A30206" w:rsidRDefault="00A30206" w:rsidP="00A30206">
            <w:pPr>
              <w:spacing w:before="15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CEB26" w14:textId="77777777" w:rsidR="00B3503C" w:rsidRPr="00A30206" w:rsidRDefault="00A30206" w:rsidP="00A30206">
            <w:pPr>
              <w:spacing w:before="15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5FD3A" w14:textId="77777777" w:rsidR="00B3503C" w:rsidRPr="00A30206" w:rsidRDefault="00A30206" w:rsidP="00A30206">
            <w:pPr>
              <w:spacing w:before="15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06D8A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72E50" w14:textId="77777777" w:rsidR="00B3503C" w:rsidRPr="00A30206" w:rsidRDefault="00A30206" w:rsidP="00A30206">
            <w:pPr>
              <w:spacing w:before="15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86B1B" w14:textId="77777777" w:rsidR="00B3503C" w:rsidRPr="00A30206" w:rsidRDefault="00A30206" w:rsidP="00A30206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B3503C" w:rsidRPr="00A30206" w14:paraId="4807BBFB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E2CA2" w14:textId="77777777" w:rsidR="00B3503C" w:rsidRPr="00A30206" w:rsidRDefault="00A30206" w:rsidP="00A30206">
            <w:pPr>
              <w:spacing w:before="13"/>
              <w:ind w:left="2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3088A" w14:textId="77777777" w:rsidR="00B3503C" w:rsidRPr="00A30206" w:rsidRDefault="00A30206" w:rsidP="00A30206">
            <w:pPr>
              <w:spacing w:before="13"/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opo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B46C4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67C43" w14:textId="77777777" w:rsidR="00B3503C" w:rsidRPr="00A30206" w:rsidRDefault="00A30206" w:rsidP="00A30206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9CC84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7A3F1" w14:textId="77777777" w:rsidR="00B3503C" w:rsidRPr="00A30206" w:rsidRDefault="00A30206" w:rsidP="00A30206">
            <w:pPr>
              <w:spacing w:before="13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ere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9330A" w14:textId="77777777" w:rsidR="00B3503C" w:rsidRPr="00A30206" w:rsidRDefault="00A30206" w:rsidP="00A30206">
            <w:pPr>
              <w:spacing w:before="13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Rep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</w:p>
        </w:tc>
      </w:tr>
      <w:tr w:rsidR="00B3503C" w:rsidRPr="00A30206" w14:paraId="498966CB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3729C" w14:textId="77777777" w:rsidR="00B3503C" w:rsidRPr="00A30206" w:rsidRDefault="00A30206" w:rsidP="00A30206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hedu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0B020" w14:textId="77777777" w:rsidR="00B3503C" w:rsidRPr="00A30206" w:rsidRDefault="00A30206" w:rsidP="00A30206">
            <w:pPr>
              <w:spacing w:before="13"/>
              <w:ind w:left="514" w:right="51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Read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1935E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F4B87" w14:textId="77777777" w:rsidR="00B3503C" w:rsidRPr="00A30206" w:rsidRDefault="00A30206" w:rsidP="00A30206">
            <w:pPr>
              <w:spacing w:before="13"/>
              <w:ind w:left="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12D5E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65940" w14:textId="77777777" w:rsidR="00B3503C" w:rsidRPr="00A30206" w:rsidRDefault="00A30206" w:rsidP="00A30206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uen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AA786" w14:textId="77777777" w:rsidR="00B3503C" w:rsidRPr="00A30206" w:rsidRDefault="00A30206" w:rsidP="00A30206">
            <w:pPr>
              <w:spacing w:before="13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ear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B3503C" w:rsidRPr="00A30206" w14:paraId="53ADD3F0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94C8B" w14:textId="77777777" w:rsidR="00B3503C" w:rsidRPr="00A30206" w:rsidRDefault="00A30206" w:rsidP="00A30206">
            <w:pPr>
              <w:spacing w:before="13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A3F52" w14:textId="77777777" w:rsidR="00B3503C" w:rsidRPr="00A30206" w:rsidRDefault="00A30206" w:rsidP="00A30206">
            <w:pPr>
              <w:spacing w:before="13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C09ED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59A78" w14:textId="77777777" w:rsidR="00B3503C" w:rsidRPr="00A30206" w:rsidRDefault="00A30206" w:rsidP="00A30206">
            <w:pPr>
              <w:spacing w:before="13"/>
              <w:ind w:left="4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3D17A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7EDAA" w14:textId="77777777" w:rsidR="00B3503C" w:rsidRPr="00A30206" w:rsidRDefault="00A30206" w:rsidP="00A30206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5835F" w14:textId="77777777" w:rsidR="00B3503C" w:rsidRPr="00A30206" w:rsidRDefault="00A30206" w:rsidP="00A30206">
            <w:pPr>
              <w:spacing w:before="13"/>
              <w:ind w:left="4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B3503C" w:rsidRPr="00A30206" w14:paraId="33FB6DCD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884C4" w14:textId="77777777" w:rsidR="00B3503C" w:rsidRPr="00A30206" w:rsidRDefault="00A30206" w:rsidP="00A30206">
            <w:pPr>
              <w:spacing w:before="13"/>
              <w:ind w:left="2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upe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A203B" w14:textId="77777777" w:rsidR="00B3503C" w:rsidRPr="00A30206" w:rsidRDefault="00A30206" w:rsidP="00A30206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346C8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F4E34" w14:textId="77777777" w:rsidR="00B3503C" w:rsidRPr="00A30206" w:rsidRDefault="00A30206" w:rsidP="00A30206">
            <w:pPr>
              <w:spacing w:before="13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3020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A3020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82225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2A5A7" w14:textId="77777777" w:rsidR="00B3503C" w:rsidRPr="00A30206" w:rsidRDefault="00A30206" w:rsidP="00A30206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9EB0E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503C" w:rsidRPr="00A30206" w14:paraId="419C2F44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012A9" w14:textId="77777777" w:rsidR="00B3503C" w:rsidRPr="00A30206" w:rsidRDefault="00A30206" w:rsidP="00A30206">
            <w:pPr>
              <w:spacing w:before="13"/>
              <w:ind w:left="3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A302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8B849" w14:textId="77777777" w:rsidR="00B3503C" w:rsidRPr="00A30206" w:rsidRDefault="00A30206" w:rsidP="00A30206">
            <w:pPr>
              <w:spacing w:before="13"/>
              <w:ind w:left="4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Updated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288A9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18174" w14:textId="77777777" w:rsidR="00B3503C" w:rsidRPr="00A30206" w:rsidRDefault="00A30206" w:rsidP="00A30206">
            <w:pPr>
              <w:spacing w:before="13"/>
              <w:ind w:left="4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A3020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A3020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0129D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6D1D9" w14:textId="77777777" w:rsidR="00B3503C" w:rsidRPr="00A30206" w:rsidRDefault="00A30206" w:rsidP="00A30206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3020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A30206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D503E" w14:textId="77777777" w:rsidR="00B3503C" w:rsidRPr="00A30206" w:rsidRDefault="00B3503C" w:rsidP="00A30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FCE2E41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43D13254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4B849BA1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39534488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4A78F577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1D6DAAD4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133F3D44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7C1E20A8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2AD7CDC2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33FD67B7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1B80A1F6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30D222F9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089484AD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44B288A2" w14:textId="77777777" w:rsidR="00B3503C" w:rsidRPr="00A30206" w:rsidRDefault="00B3503C" w:rsidP="00A3020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309A01" w14:textId="77777777" w:rsidR="00B3503C" w:rsidRPr="00A30206" w:rsidRDefault="00A30206" w:rsidP="00A30206">
      <w:pPr>
        <w:spacing w:before="37"/>
        <w:ind w:left="580"/>
        <w:rPr>
          <w:rFonts w:asciiTheme="minorHAnsi" w:eastAsia="Arial" w:hAnsiTheme="minorHAnsi" w:cstheme="minorHAnsi"/>
          <w:sz w:val="22"/>
          <w:szCs w:val="22"/>
        </w:rPr>
        <w:sectPr w:rsidR="00B3503C" w:rsidRPr="00A30206">
          <w:pgSz w:w="12240" w:h="15840"/>
          <w:pgMar w:top="720" w:right="860" w:bottom="280" w:left="860" w:header="720" w:footer="720" w:gutter="0"/>
          <w:cols w:space="720"/>
        </w:sectPr>
      </w:pPr>
      <w:r w:rsidRPr="00A3020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dap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fr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r S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vice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ai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ui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A30206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A30206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A30206">
        <w:rPr>
          <w:rFonts w:asciiTheme="minorHAnsi" w:eastAsia="Arial" w:hAnsiTheme="minorHAnsi" w:cstheme="minorHAnsi"/>
          <w:i/>
          <w:spacing w:val="1"/>
          <w:sz w:val="22"/>
          <w:szCs w:val="22"/>
        </w:rPr>
        <w:t>200</w:t>
      </w:r>
      <w:r w:rsidRPr="00A30206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3390C219" w14:textId="77777777" w:rsidR="00B3503C" w:rsidRPr="00A30206" w:rsidRDefault="00A30206" w:rsidP="00A30206">
      <w:pPr>
        <w:spacing w:before="59"/>
        <w:ind w:left="3088" w:right="3112"/>
        <w:jc w:val="center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lastRenderedPageBreak/>
        <w:t>Firstn</w:t>
      </w:r>
      <w:r w:rsidRPr="00A3020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.</w:t>
      </w:r>
      <w:r w:rsidRPr="00A3020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w w:val="99"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w w:val="99"/>
          <w:sz w:val="22"/>
          <w:szCs w:val="22"/>
        </w:rPr>
        <w:t>stn</w:t>
      </w:r>
      <w:r w:rsidRPr="00A30206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53731997" w14:textId="77777777" w:rsidR="00B3503C" w:rsidRPr="00A30206" w:rsidRDefault="00A30206" w:rsidP="00A30206">
      <w:pPr>
        <w:spacing w:before="16"/>
        <w:ind w:left="1434" w:right="14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3CF50355">
          <v:group id="_x0000_s1052" style="position:absolute;left:0;text-align:left;margin-left:70.6pt;margin-top:90.85pt;width:470.95pt;height:0;z-index:-1219;mso-position-horizontal-relative:page;mso-position-vertical-relative:page" coordorigin="1412,1817" coordsize="9419,0">
            <v:shape id="_x0000_s1053" style="position:absolute;left:1412;top:1817;width:9419;height:0" coordorigin="1412,1817" coordsize="9419,0" path="m1412,1817r9419,e" filled="f" strokeweight=".82pt">
              <v:path arrowok="t"/>
            </v:shape>
            <w10:wrap anchorx="page" anchory="page"/>
          </v:group>
        </w:pic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eastAsia="Century Gothic" w:hAnsiTheme="minorHAnsi" w:cstheme="minorHAnsi"/>
          <w:sz w:val="22"/>
          <w:szCs w:val="22"/>
        </w:rPr>
        <w:t>|</w:t>
      </w:r>
      <w:r w:rsidRPr="00A30206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eastAsia="Arial" w:hAnsiTheme="minorHAnsi" w:cstheme="minorHAnsi"/>
          <w:sz w:val="22"/>
          <w:szCs w:val="22"/>
        </w:rPr>
        <w:t>,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eastAsia="Arial" w:hAnsiTheme="minorHAnsi" w:cstheme="minorHAnsi"/>
          <w:sz w:val="22"/>
          <w:szCs w:val="22"/>
        </w:rPr>
        <w:t>ate</w:t>
      </w:r>
      <w:r w:rsidRPr="00A302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z w:val="22"/>
          <w:szCs w:val="22"/>
        </w:rPr>
        <w:t>Z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A30206">
        <w:rPr>
          <w:rFonts w:asciiTheme="minorHAnsi" w:eastAsia="Century Gothic" w:hAnsiTheme="minorHAnsi" w:cstheme="minorHAnsi"/>
          <w:sz w:val="22"/>
          <w:szCs w:val="22"/>
        </w:rPr>
        <w:t>|</w:t>
      </w:r>
      <w:r w:rsidRPr="00A30206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30206">
        <w:rPr>
          <w:rFonts w:asciiTheme="minorHAnsi" w:eastAsia="Arial" w:hAnsiTheme="minorHAnsi" w:cstheme="minorHAnsi"/>
          <w:sz w:val="22"/>
          <w:szCs w:val="22"/>
        </w:rPr>
        <w:t>h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eastAsia="Arial" w:hAnsiTheme="minorHAnsi" w:cstheme="minorHAnsi"/>
          <w:sz w:val="22"/>
          <w:szCs w:val="22"/>
        </w:rPr>
        <w:t>ne</w:t>
      </w:r>
      <w:r w:rsidRPr="00A302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eastAsia="Arial" w:hAnsiTheme="minorHAnsi" w:cstheme="minorHAnsi"/>
          <w:sz w:val="22"/>
          <w:szCs w:val="22"/>
        </w:rPr>
        <w:t>umb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30206">
        <w:rPr>
          <w:rFonts w:asciiTheme="minorHAnsi" w:eastAsia="Century Gothic" w:hAnsiTheme="minorHAnsi" w:cstheme="minorHAnsi"/>
          <w:sz w:val="22"/>
          <w:szCs w:val="22"/>
        </w:rPr>
        <w:t>|</w:t>
      </w:r>
      <w:r w:rsidRPr="00A30206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3020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eastAsia="Arial" w:hAnsiTheme="minorHAnsi" w:cstheme="minorHAnsi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eastAsia="Arial" w:hAnsiTheme="minorHAnsi" w:cstheme="minorHAnsi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eastAsia="Arial" w:hAnsiTheme="minorHAnsi" w:cstheme="minorHAnsi"/>
          <w:sz w:val="22"/>
          <w:szCs w:val="22"/>
        </w:rPr>
        <w:t>ess</w:t>
      </w:r>
    </w:p>
    <w:p w14:paraId="01A98DE6" w14:textId="77777777" w:rsidR="00B3503C" w:rsidRPr="00A30206" w:rsidRDefault="00B3503C" w:rsidP="00A3020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0B57470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30206">
        <w:rPr>
          <w:rFonts w:asciiTheme="minorHAnsi" w:hAnsiTheme="minorHAnsi" w:cstheme="minorHAnsi"/>
          <w:b/>
          <w:sz w:val="22"/>
          <w:szCs w:val="22"/>
        </w:rPr>
        <w:t>j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b/>
          <w:sz w:val="22"/>
          <w:szCs w:val="22"/>
        </w:rPr>
        <w:t>tive</w:t>
      </w:r>
    </w:p>
    <w:p w14:paraId="2C40DC42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 xml:space="preserve">To obtain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 in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rnship in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he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info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 xml:space="preserve">mation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30206">
        <w:rPr>
          <w:rFonts w:asciiTheme="minorHAnsi" w:hAnsiTheme="minorHAnsi" w:cstheme="minorHAnsi"/>
          <w:sz w:val="22"/>
          <w:szCs w:val="22"/>
        </w:rPr>
        <w:t>hno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ield ut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A30206">
        <w:rPr>
          <w:rFonts w:asciiTheme="minorHAnsi" w:hAnsiTheme="minorHAnsi" w:cstheme="minorHAnsi"/>
          <w:sz w:val="22"/>
          <w:szCs w:val="22"/>
        </w:rPr>
        <w:t>ing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pr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in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, 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tab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</w:p>
    <w:p w14:paraId="4F4EA0AC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v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lop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nt, and </w:t>
      </w:r>
      <w:r w:rsidRPr="00A3020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ste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s an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sis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skil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</w:p>
    <w:p w14:paraId="1676D861" w14:textId="77777777" w:rsidR="00B3503C" w:rsidRPr="00A30206" w:rsidRDefault="00B3503C" w:rsidP="00A3020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857B84F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b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>ion</w:t>
      </w:r>
    </w:p>
    <w:p w14:paraId="08469BF3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int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ouis Univ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rsi</w:t>
      </w:r>
      <w:r w:rsidRPr="00A3020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–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A30206">
        <w:rPr>
          <w:rFonts w:asciiTheme="minorHAnsi" w:hAnsiTheme="minorHAnsi" w:cstheme="minorHAnsi"/>
          <w:sz w:val="22"/>
          <w:szCs w:val="22"/>
        </w:rPr>
        <w:t>ohn Cook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 xml:space="preserve">hool of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usiness</w:t>
      </w:r>
      <w:r w:rsidRPr="00A30206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 xml:space="preserve">t.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ouis, MO</w:t>
      </w:r>
    </w:p>
    <w:p w14:paraId="17D96650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lor of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ie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in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Business Admin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str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on                                                             </w:t>
      </w:r>
      <w:r w:rsidRPr="00A3020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2012</w:t>
      </w:r>
    </w:p>
    <w:p w14:paraId="0A36C4E9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Con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30206">
        <w:rPr>
          <w:rFonts w:asciiTheme="minorHAnsi" w:hAnsiTheme="minorHAnsi" w:cstheme="minorHAnsi"/>
          <w:sz w:val="22"/>
          <w:szCs w:val="22"/>
        </w:rPr>
        <w:t>ntr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on in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on 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30206">
        <w:rPr>
          <w:rFonts w:asciiTheme="minorHAnsi" w:hAnsiTheme="minorHAnsi" w:cstheme="minorHAnsi"/>
          <w:sz w:val="22"/>
          <w:szCs w:val="22"/>
        </w:rPr>
        <w:t>hnolo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ment</w:t>
      </w:r>
    </w:p>
    <w:p w14:paraId="722CDACF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Cumu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ve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GPA: 3.40 /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4.00</w:t>
      </w:r>
    </w:p>
    <w:p w14:paraId="3DD331EF" w14:textId="77777777" w:rsidR="00B3503C" w:rsidRPr="00A30206" w:rsidRDefault="00B3503C" w:rsidP="00A3020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A2F65AE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1E8D9EA9">
          <v:group id="_x0000_s1049" style="position:absolute;left:0;text-align:left;margin-left:71.35pt;margin-top:12.45pt;width:82.3pt;height:16pt;z-index:-1218;mso-position-horizontal-relative:page" coordorigin="1427,249" coordsize="1646,320">
            <v:shape id="_x0000_s1051" style="position:absolute;left:1440;top:262;width:1620;height:0" coordorigin="1440,262" coordsize="1620,0" path="m1440,262r1620,e" filled="f" strokeweight="1.3pt">
              <v:path arrowok="t"/>
            </v:shape>
            <v:shape id="_x0000_s1050" type="#_x0000_t75" style="position:absolute;left:1440;top:274;width:221;height:295">
              <v:imagedata r:id="rId7" o:title=""/>
            </v:shape>
            <w10:wrap anchorx="page"/>
          </v:group>
        </w:pict>
      </w:r>
      <w:r w:rsidRPr="00A30206">
        <w:rPr>
          <w:rFonts w:asciiTheme="minorHAnsi" w:hAnsiTheme="minorHAnsi" w:cstheme="minorHAnsi"/>
          <w:b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ical 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</w:p>
    <w:p w14:paraId="375CA578" w14:textId="77777777" w:rsidR="00B3503C" w:rsidRPr="00A30206" w:rsidRDefault="00A30206" w:rsidP="00A30206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i/>
          <w:sz w:val="22"/>
          <w:szCs w:val="22"/>
        </w:rPr>
        <w:t>Op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i/>
          <w:sz w:val="22"/>
          <w:szCs w:val="22"/>
        </w:rPr>
        <w:t>rat</w:t>
      </w:r>
      <w:r w:rsidRPr="00A3020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i/>
          <w:sz w:val="22"/>
          <w:szCs w:val="22"/>
        </w:rPr>
        <w:t>ng S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A30206">
        <w:rPr>
          <w:rFonts w:asciiTheme="minorHAnsi" w:hAnsiTheme="minorHAnsi" w:cstheme="minorHAnsi"/>
          <w:i/>
          <w:sz w:val="22"/>
          <w:szCs w:val="22"/>
        </w:rPr>
        <w:t>ste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30206">
        <w:rPr>
          <w:rFonts w:asciiTheme="minorHAnsi" w:hAnsiTheme="minorHAnsi" w:cstheme="minorHAnsi"/>
          <w:i/>
          <w:sz w:val="22"/>
          <w:szCs w:val="22"/>
        </w:rPr>
        <w:t>s</w:t>
      </w:r>
    </w:p>
    <w:p w14:paraId="7844BD97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inu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A30206">
        <w:rPr>
          <w:rFonts w:asciiTheme="minorHAnsi" w:hAnsiTheme="minorHAnsi" w:cstheme="minorHAnsi"/>
          <w:sz w:val="22"/>
          <w:szCs w:val="22"/>
        </w:rPr>
        <w:t>, Ma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30206">
        <w:rPr>
          <w:rFonts w:asciiTheme="minorHAnsi" w:hAnsiTheme="minorHAnsi" w:cstheme="minorHAnsi"/>
          <w:sz w:val="22"/>
          <w:szCs w:val="22"/>
        </w:rPr>
        <w:t>indows, 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X</w:t>
      </w:r>
    </w:p>
    <w:p w14:paraId="002A3143" w14:textId="77777777" w:rsidR="00B3503C" w:rsidRPr="00A30206" w:rsidRDefault="00A30206" w:rsidP="00A30206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3A0C7783">
          <v:shape id="_x0000_i1026" type="#_x0000_t75" style="width:10.9pt;height:15.05pt">
            <v:imagedata r:id="rId7" o:title="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t xml:space="preserve">   </w:t>
      </w:r>
      <w:r w:rsidRPr="00A30206">
        <w:rPr>
          <w:rFonts w:asciiTheme="minorHAnsi" w:hAnsiTheme="minorHAnsi" w:cstheme="minorHAnsi"/>
          <w:i/>
          <w:sz w:val="22"/>
          <w:szCs w:val="22"/>
        </w:rPr>
        <w:t>Sof</w:t>
      </w:r>
      <w:r w:rsidRPr="00A3020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i/>
          <w:sz w:val="22"/>
          <w:szCs w:val="22"/>
        </w:rPr>
        <w:t>ware</w:t>
      </w:r>
    </w:p>
    <w:p w14:paraId="6DB07DED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Mi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roso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t Of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d,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A30206">
        <w:rPr>
          <w:rFonts w:asciiTheme="minorHAnsi" w:hAnsiTheme="minorHAnsi" w:cstheme="minorHAnsi"/>
          <w:sz w:val="22"/>
          <w:szCs w:val="22"/>
        </w:rPr>
        <w:t>ss, E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30206">
        <w:rPr>
          <w:rFonts w:asciiTheme="minorHAnsi" w:hAnsiTheme="minorHAnsi" w:cstheme="minorHAnsi"/>
          <w:sz w:val="22"/>
          <w:szCs w:val="22"/>
        </w:rPr>
        <w:t>l, Out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ook,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ubl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she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ow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rPoint),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dobe</w:t>
      </w:r>
    </w:p>
    <w:p w14:paraId="26DBDBD8" w14:textId="77777777" w:rsidR="00B3503C" w:rsidRPr="00A30206" w:rsidRDefault="00A30206" w:rsidP="00A30206">
      <w:pPr>
        <w:ind w:left="820" w:right="54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 xml:space="preserve">(Photoshop,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Ma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30206">
        <w:rPr>
          <w:rFonts w:asciiTheme="minorHAnsi" w:hAnsiTheme="minorHAnsi" w:cstheme="minorHAnsi"/>
          <w:sz w:val="22"/>
          <w:szCs w:val="22"/>
        </w:rPr>
        <w:t>,</w:t>
      </w:r>
      <w:r w:rsidRPr="00A3020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otus Not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s, 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30206">
        <w:rPr>
          <w:rFonts w:asciiTheme="minorHAnsi" w:hAnsiTheme="minorHAnsi" w:cstheme="minorHAnsi"/>
          <w:sz w:val="22"/>
          <w:szCs w:val="22"/>
        </w:rPr>
        <w:t>ns,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, Ma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rom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dia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mw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30206">
        <w:rPr>
          <w:rFonts w:asciiTheme="minorHAnsi" w:hAnsiTheme="minorHAnsi" w:cstheme="minorHAnsi"/>
          <w:sz w:val="22"/>
          <w:szCs w:val="22"/>
        </w:rPr>
        <w:t>v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r,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ma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 xml:space="preserve">TP,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me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ms, K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t Vi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w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r,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NC Vie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</w:p>
    <w:p w14:paraId="5B8DC12A" w14:textId="77777777" w:rsidR="00B3503C" w:rsidRPr="00A30206" w:rsidRDefault="00A30206" w:rsidP="00A30206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0B51A653">
          <v:shape id="_x0000_i1027" type="#_x0000_t75" style="width:10.9pt;height:15.05pt">
            <v:imagedata r:id="rId7" o:title="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t xml:space="preserve">   </w:t>
      </w:r>
      <w:r w:rsidRPr="00A30206">
        <w:rPr>
          <w:rFonts w:asciiTheme="minorHAnsi" w:hAnsiTheme="minorHAnsi" w:cstheme="minorHAnsi"/>
          <w:i/>
          <w:sz w:val="22"/>
          <w:szCs w:val="22"/>
        </w:rPr>
        <w:t>Program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30206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A3020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i/>
          <w:sz w:val="22"/>
          <w:szCs w:val="22"/>
        </w:rPr>
        <w:t>anguag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i/>
          <w:sz w:val="22"/>
          <w:szCs w:val="22"/>
        </w:rPr>
        <w:t>s</w:t>
      </w:r>
    </w:p>
    <w:p w14:paraId="68383DF9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AS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.NE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, C+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A30206">
        <w:rPr>
          <w:rFonts w:asciiTheme="minorHAnsi" w:hAnsiTheme="minorHAnsi" w:cstheme="minorHAnsi"/>
          <w:sz w:val="22"/>
          <w:szCs w:val="22"/>
        </w:rPr>
        <w:t>, 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A30206">
        <w:rPr>
          <w:rFonts w:asciiTheme="minorHAnsi" w:hAnsiTheme="minorHAnsi" w:cstheme="minorHAnsi"/>
          <w:sz w:val="22"/>
          <w:szCs w:val="22"/>
        </w:rPr>
        <w:t>, HT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v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 xml:space="preserve">HP, </w:t>
      </w:r>
      <w:r w:rsidRPr="00A30206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/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.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t, X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L</w:t>
      </w:r>
    </w:p>
    <w:p w14:paraId="50AE71DE" w14:textId="77777777" w:rsidR="00B3503C" w:rsidRPr="00A30206" w:rsidRDefault="00A30206" w:rsidP="00A30206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56666770">
          <v:shape id="_x0000_i1028" type="#_x0000_t75" style="width:10.9pt;height:15.05pt">
            <v:imagedata r:id="rId7" o:title="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t xml:space="preserve">   </w:t>
      </w:r>
      <w:r w:rsidRPr="00A30206">
        <w:rPr>
          <w:rFonts w:asciiTheme="minorHAnsi" w:hAnsiTheme="minorHAnsi" w:cstheme="minorHAnsi"/>
          <w:i/>
          <w:sz w:val="22"/>
          <w:szCs w:val="22"/>
        </w:rPr>
        <w:t>Database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i/>
          <w:sz w:val="22"/>
          <w:szCs w:val="22"/>
        </w:rPr>
        <w:t>Ma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30206">
        <w:rPr>
          <w:rFonts w:asciiTheme="minorHAnsi" w:hAnsiTheme="minorHAnsi" w:cstheme="minorHAnsi"/>
          <w:i/>
          <w:sz w:val="22"/>
          <w:szCs w:val="22"/>
        </w:rPr>
        <w:t>ag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i/>
          <w:sz w:val="22"/>
          <w:szCs w:val="22"/>
        </w:rPr>
        <w:t>nt</w:t>
      </w:r>
    </w:p>
    <w:p w14:paraId="4F532784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Mi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roso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t 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ss, 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30206">
        <w:rPr>
          <w:rFonts w:asciiTheme="minorHAnsi" w:hAnsiTheme="minorHAnsi" w:cstheme="minorHAnsi"/>
          <w:sz w:val="22"/>
          <w:szCs w:val="22"/>
        </w:rPr>
        <w:t>le</w:t>
      </w:r>
    </w:p>
    <w:p w14:paraId="441FD2F0" w14:textId="77777777" w:rsidR="00B3503C" w:rsidRPr="00A30206" w:rsidRDefault="00B3503C" w:rsidP="00A3020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3EC0ED1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Wo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k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z w:val="22"/>
          <w:szCs w:val="22"/>
        </w:rPr>
        <w:t>Ex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z w:val="22"/>
          <w:szCs w:val="22"/>
        </w:rPr>
        <w:t>rience</w:t>
      </w:r>
    </w:p>
    <w:p w14:paraId="6201224B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A30206">
        <w:rPr>
          <w:rFonts w:asciiTheme="minorHAnsi" w:hAnsiTheme="minorHAnsi" w:cstheme="minorHAnsi"/>
          <w:b/>
          <w:sz w:val="22"/>
          <w:szCs w:val="22"/>
        </w:rPr>
        <w:t>h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s P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og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,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z w:val="22"/>
          <w:szCs w:val="22"/>
        </w:rPr>
        <w:t>ai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t Lo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30206">
        <w:rPr>
          <w:rFonts w:asciiTheme="minorHAnsi" w:hAnsiTheme="minorHAnsi" w:cstheme="minorHAnsi"/>
          <w:b/>
          <w:sz w:val="22"/>
          <w:szCs w:val="22"/>
        </w:rPr>
        <w:t>is U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ive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sit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 xml:space="preserve">t.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ouis, MO</w:t>
      </w:r>
      <w:r w:rsidRPr="00A30206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A3020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2010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</w:t>
      </w:r>
    </w:p>
    <w:p w14:paraId="608D8431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i/>
          <w:sz w:val="22"/>
          <w:szCs w:val="22"/>
        </w:rPr>
        <w:t>Field T</w:t>
      </w:r>
      <w:r w:rsidRPr="00A3020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30206">
        <w:rPr>
          <w:rFonts w:asciiTheme="minorHAnsi" w:hAnsiTheme="minorHAnsi" w:cstheme="minorHAnsi"/>
          <w:i/>
          <w:sz w:val="22"/>
          <w:szCs w:val="22"/>
        </w:rPr>
        <w:t xml:space="preserve">hnician, </w:t>
      </w:r>
      <w:r w:rsidRPr="00A30206">
        <w:rPr>
          <w:rFonts w:asciiTheme="minorHAnsi" w:hAnsiTheme="minorHAnsi" w:cstheme="minorHAnsi"/>
          <w:sz w:val="22"/>
          <w:szCs w:val="22"/>
        </w:rPr>
        <w:t>2011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</w:t>
      </w:r>
    </w:p>
    <w:p w14:paraId="301529B0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319B10C0">
          <v:group id="_x0000_s1043" style="position:absolute;left:0;text-align:left;margin-left:90pt;margin-top:1.25pt;width:9.1pt;height:26.05pt;z-index:-1217;mso-position-horizontal-relative:page" coordorigin="1800,25" coordsize="182,521">
            <v:shape id="_x0000_s1045" type="#_x0000_t75" style="position:absolute;left:1800;top:25;width:182;height:245">
              <v:imagedata r:id="rId6" o:title=""/>
            </v:shape>
            <v:shape id="_x0000_s1044" type="#_x0000_t75" style="position:absolute;left:1800;top:301;width:182;height:245">
              <v:imagedata r:id="rId6" o:title=""/>
            </v:shape>
            <w10:wrap anchorx="page"/>
          </v:group>
        </w:pic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rovide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0206">
        <w:rPr>
          <w:rFonts w:asciiTheme="minorHAnsi" w:hAnsiTheme="minorHAnsi" w:cstheme="minorHAnsi"/>
          <w:sz w:val="22"/>
          <w:szCs w:val="22"/>
        </w:rPr>
        <w:t>fi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ld support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or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the College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of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rts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 xml:space="preserve">d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ien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A30206">
        <w:rPr>
          <w:rFonts w:asciiTheme="minorHAnsi" w:hAnsiTheme="minorHAnsi" w:cstheme="minorHAnsi"/>
          <w:sz w:val="22"/>
          <w:szCs w:val="22"/>
        </w:rPr>
        <w:t>ul</w:t>
      </w:r>
      <w:r w:rsidRPr="00A3020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nd 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ta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f</w:t>
      </w:r>
    </w:p>
    <w:p w14:paraId="36ED0F44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Uti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A30206">
        <w:rPr>
          <w:rFonts w:asciiTheme="minorHAnsi" w:hAnsiTheme="minorHAnsi" w:cstheme="minorHAnsi"/>
          <w:sz w:val="22"/>
          <w:szCs w:val="22"/>
        </w:rPr>
        <w:t>e softw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re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support including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ros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 xml:space="preserve">ft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30206">
        <w:rPr>
          <w:rFonts w:asciiTheme="minorHAnsi" w:hAnsiTheme="minorHAnsi" w:cstheme="minorHAnsi"/>
          <w:sz w:val="22"/>
          <w:szCs w:val="22"/>
        </w:rPr>
        <w:t xml:space="preserve">indows 98, 2000,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XP</w:t>
      </w:r>
      <w:r w:rsidRPr="00A30206">
        <w:rPr>
          <w:rFonts w:asciiTheme="minorHAnsi" w:hAnsiTheme="minorHAnsi" w:cstheme="minorHAnsi"/>
          <w:sz w:val="22"/>
          <w:szCs w:val="22"/>
        </w:rPr>
        <w:t>, Mi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roso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t Of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ice</w:t>
      </w:r>
    </w:p>
    <w:p w14:paraId="3F6F84BC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ui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z w:val="22"/>
          <w:szCs w:val="22"/>
        </w:rPr>
        <w:t>Apple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OS9, Apple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 xml:space="preserve">X,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nd Em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il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Cl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nts.</w:t>
      </w:r>
    </w:p>
    <w:p w14:paraId="344402C1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i/>
          <w:sz w:val="22"/>
          <w:szCs w:val="22"/>
        </w:rPr>
        <w:t xml:space="preserve">Cabler,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um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 2011</w:t>
      </w:r>
    </w:p>
    <w:p w14:paraId="302A7384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24DE6028">
          <v:group id="_x0000_s1040" style="position:absolute;left:0;text-align:left;margin-left:90pt;margin-top:1.25pt;width:9.1pt;height:26.05pt;z-index:-1216;mso-position-horizontal-relative:page" coordorigin="1800,25" coordsize="182,521">
            <v:shape id="_x0000_s1042" type="#_x0000_t75" style="position:absolute;left:1800;top:25;width:182;height:245">
              <v:imagedata r:id="rId6" o:title=""/>
            </v:shape>
            <v:shape id="_x0000_s1041" type="#_x0000_t75" style="position:absolute;left:1800;top:301;width:182;height:245">
              <v:imagedata r:id="rId6" o:title=""/>
            </v:shape>
            <w10:wrap anchorx="page"/>
          </v:group>
        </w:pict>
      </w:r>
      <w:r w:rsidRPr="00A30206">
        <w:rPr>
          <w:rFonts w:asciiTheme="minorHAnsi" w:hAnsiTheme="minorHAnsi" w:cstheme="minorHAnsi"/>
          <w:sz w:val="22"/>
          <w:szCs w:val="22"/>
        </w:rPr>
        <w:t>Cr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ted p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 xml:space="preserve">h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30206">
        <w:rPr>
          <w:rFonts w:asciiTheme="minorHAnsi" w:hAnsiTheme="minorHAnsi" w:cstheme="minorHAnsi"/>
          <w:sz w:val="22"/>
          <w:szCs w:val="22"/>
        </w:rPr>
        <w:t>bles,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w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ll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s ja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ks f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r R</w:t>
      </w:r>
      <w:r w:rsidRPr="00A30206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0206">
        <w:rPr>
          <w:rFonts w:asciiTheme="minorHAnsi" w:hAnsiTheme="minorHAnsi" w:cstheme="minorHAnsi"/>
          <w:sz w:val="22"/>
          <w:szCs w:val="22"/>
        </w:rPr>
        <w:t>45 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te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t 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</w:p>
    <w:p w14:paraId="679E5AC7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Ch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30206">
        <w:rPr>
          <w:rFonts w:asciiTheme="minorHAnsi" w:hAnsiTheme="minorHAnsi" w:cstheme="minorHAnsi"/>
          <w:sz w:val="22"/>
          <w:szCs w:val="22"/>
        </w:rPr>
        <w:t>k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30206">
        <w:rPr>
          <w:rFonts w:asciiTheme="minorHAnsi" w:hAnsiTheme="minorHAnsi" w:cstheme="minorHAnsi"/>
          <w:sz w:val="22"/>
          <w:szCs w:val="22"/>
        </w:rPr>
        <w:t>is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ing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30206">
        <w:rPr>
          <w:rFonts w:asciiTheme="minorHAnsi" w:hAnsiTheme="minorHAnsi" w:cstheme="minorHAnsi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 for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in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ri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,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nd us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bi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nd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pl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30206">
        <w:rPr>
          <w:rFonts w:asciiTheme="minorHAnsi" w:hAnsiTheme="minorHAnsi" w:cstheme="minorHAnsi"/>
          <w:sz w:val="22"/>
          <w:szCs w:val="22"/>
        </w:rPr>
        <w:t xml:space="preserve">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d</w:t>
      </w:r>
    </w:p>
    <w:p w14:paraId="410D7D9A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i/>
          <w:spacing w:val="4"/>
          <w:sz w:val="22"/>
          <w:szCs w:val="22"/>
        </w:rPr>
        <w:t>He</w:t>
      </w:r>
      <w:r w:rsidRPr="00A30206">
        <w:rPr>
          <w:rFonts w:asciiTheme="minorHAnsi" w:hAnsiTheme="minorHAnsi" w:cstheme="minorHAnsi"/>
          <w:i/>
          <w:spacing w:val="5"/>
          <w:sz w:val="22"/>
          <w:szCs w:val="22"/>
        </w:rPr>
        <w:t>lpd</w:t>
      </w:r>
      <w:r w:rsidRPr="00A30206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A30206">
        <w:rPr>
          <w:rFonts w:asciiTheme="minorHAnsi" w:hAnsiTheme="minorHAnsi" w:cstheme="minorHAnsi"/>
          <w:i/>
          <w:spacing w:val="7"/>
          <w:sz w:val="22"/>
          <w:szCs w:val="22"/>
        </w:rPr>
        <w:t>s</w:t>
      </w:r>
      <w:r w:rsidRPr="00A30206">
        <w:rPr>
          <w:rFonts w:asciiTheme="minorHAnsi" w:hAnsiTheme="minorHAnsi" w:cstheme="minorHAnsi"/>
          <w:i/>
          <w:sz w:val="22"/>
          <w:szCs w:val="22"/>
        </w:rPr>
        <w:t>k</w:t>
      </w:r>
      <w:r w:rsidRPr="00A30206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i/>
          <w:spacing w:val="6"/>
          <w:sz w:val="22"/>
          <w:szCs w:val="22"/>
        </w:rPr>
        <w:t>T</w:t>
      </w:r>
      <w:r w:rsidRPr="00A30206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A30206">
        <w:rPr>
          <w:rFonts w:asciiTheme="minorHAnsi" w:hAnsiTheme="minorHAnsi" w:cstheme="minorHAnsi"/>
          <w:i/>
          <w:spacing w:val="6"/>
          <w:sz w:val="22"/>
          <w:szCs w:val="22"/>
        </w:rPr>
        <w:t>c</w:t>
      </w:r>
      <w:r w:rsidRPr="00A30206">
        <w:rPr>
          <w:rFonts w:asciiTheme="minorHAnsi" w:hAnsiTheme="minorHAnsi" w:cstheme="minorHAnsi"/>
          <w:i/>
          <w:spacing w:val="5"/>
          <w:sz w:val="22"/>
          <w:szCs w:val="22"/>
        </w:rPr>
        <w:t>hni</w:t>
      </w:r>
      <w:r w:rsidRPr="00A30206">
        <w:rPr>
          <w:rFonts w:asciiTheme="minorHAnsi" w:hAnsiTheme="minorHAnsi" w:cstheme="minorHAnsi"/>
          <w:i/>
          <w:spacing w:val="4"/>
          <w:sz w:val="22"/>
          <w:szCs w:val="22"/>
        </w:rPr>
        <w:t>c</w:t>
      </w:r>
      <w:r w:rsidRPr="00A30206">
        <w:rPr>
          <w:rFonts w:asciiTheme="minorHAnsi" w:hAnsiTheme="minorHAnsi" w:cstheme="minorHAnsi"/>
          <w:i/>
          <w:spacing w:val="5"/>
          <w:sz w:val="22"/>
          <w:szCs w:val="22"/>
        </w:rPr>
        <w:t>ia</w:t>
      </w:r>
      <w:r w:rsidRPr="00A30206">
        <w:rPr>
          <w:rFonts w:asciiTheme="minorHAnsi" w:hAnsiTheme="minorHAnsi" w:cstheme="minorHAnsi"/>
          <w:i/>
          <w:spacing w:val="9"/>
          <w:sz w:val="22"/>
          <w:szCs w:val="22"/>
        </w:rPr>
        <w:t>n</w:t>
      </w:r>
      <w:r w:rsidRPr="00A30206">
        <w:rPr>
          <w:rFonts w:asciiTheme="minorHAnsi" w:hAnsiTheme="minorHAnsi" w:cstheme="minorHAnsi"/>
          <w:i/>
          <w:sz w:val="22"/>
          <w:szCs w:val="22"/>
        </w:rPr>
        <w:t>,</w:t>
      </w:r>
      <w:r w:rsidRPr="00A30206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A30206">
        <w:rPr>
          <w:rFonts w:asciiTheme="minorHAnsi" w:hAnsiTheme="minorHAnsi" w:cstheme="minorHAnsi"/>
          <w:sz w:val="22"/>
          <w:szCs w:val="22"/>
        </w:rPr>
        <w:t>010</w:t>
      </w:r>
      <w:r w:rsidRPr="00A3020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–</w:t>
      </w:r>
      <w:r w:rsidRPr="00A3020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5"/>
          <w:sz w:val="22"/>
          <w:szCs w:val="22"/>
        </w:rPr>
        <w:t>2011</w:t>
      </w:r>
    </w:p>
    <w:p w14:paraId="3D9859B5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021BA02C">
          <v:group id="_x0000_s1037" style="position:absolute;left:0;text-align:left;margin-left:90pt;margin-top:1.25pt;width:9.1pt;height:26.05pt;z-index:-1215;mso-position-horizontal-relative:page" coordorigin="1800,25" coordsize="182,521">
            <v:shape id="_x0000_s1039" type="#_x0000_t75" style="position:absolute;left:1800;top:25;width:182;height:245">
              <v:imagedata r:id="rId6" o:title=""/>
            </v:shape>
            <v:shape id="_x0000_s1038" type="#_x0000_t75" style="position:absolute;left:1800;top:301;width:182;height:245">
              <v:imagedata r:id="rId6" o:title=""/>
            </v:shape>
            <w10:wrap anchorx="page"/>
          </v:group>
        </w:pic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uppo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ted 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rvi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to ov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 10,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30206">
        <w:rPr>
          <w:rFonts w:asciiTheme="minorHAnsi" w:hAnsiTheme="minorHAnsi" w:cstheme="minorHAnsi"/>
          <w:sz w:val="22"/>
          <w:szCs w:val="22"/>
        </w:rPr>
        <w:t>00 stud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nts, f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30206">
        <w:rPr>
          <w:rFonts w:asciiTheme="minorHAnsi" w:hAnsiTheme="minorHAnsi" w:cstheme="minorHAnsi"/>
          <w:sz w:val="22"/>
          <w:szCs w:val="22"/>
        </w:rPr>
        <w:t>ul</w:t>
      </w:r>
      <w:r w:rsidRPr="00A3020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nd st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ff</w:t>
      </w:r>
    </w:p>
    <w:p w14:paraId="18B649A6" w14:textId="77777777" w:rsidR="00B3503C" w:rsidRPr="00A30206" w:rsidRDefault="00A30206" w:rsidP="00A30206">
      <w:pPr>
        <w:ind w:left="82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solved 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twor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is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s, virus in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ons,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nd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other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sktop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on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rns</w:t>
      </w:r>
    </w:p>
    <w:p w14:paraId="2434376E" w14:textId="77777777" w:rsidR="00B3503C" w:rsidRPr="00A30206" w:rsidRDefault="00B3503C" w:rsidP="00A3020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23F2D70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b/>
          <w:sz w:val="22"/>
          <w:szCs w:val="22"/>
        </w:rPr>
        <w:t>tiviti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s / 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30206">
        <w:rPr>
          <w:rFonts w:asciiTheme="minorHAnsi" w:hAnsiTheme="minorHAnsi" w:cstheme="minorHAnsi"/>
          <w:b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</w:p>
    <w:p w14:paraId="4CBED730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ta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ma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(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 xml:space="preserve">nors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ni</w:t>
      </w:r>
      <w:r w:rsidRPr="00A3020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)</w:t>
      </w:r>
      <w:r w:rsidRPr="00A3020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A30206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</w:t>
      </w:r>
    </w:p>
    <w:p w14:paraId="50521A71" w14:textId="77777777" w:rsidR="00B3503C" w:rsidRPr="00A30206" w:rsidRDefault="00A30206" w:rsidP="00A30206">
      <w:pPr>
        <w:ind w:left="10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ma Pi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30206">
        <w:rPr>
          <w:rFonts w:asciiTheme="minorHAnsi" w:hAnsiTheme="minorHAnsi" w:cstheme="minorHAnsi"/>
          <w:sz w:val="22"/>
          <w:szCs w:val="22"/>
        </w:rPr>
        <w:t>ss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on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l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 xml:space="preserve">usiness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rni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 xml:space="preserve">)                                                   </w:t>
      </w:r>
      <w:r w:rsidRPr="00A3020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</w:t>
      </w:r>
    </w:p>
    <w:p w14:paraId="78CD2EE6" w14:textId="77777777" w:rsidR="00B3503C" w:rsidRPr="00A30206" w:rsidRDefault="00A30206" w:rsidP="00A30206">
      <w:pPr>
        <w:ind w:left="46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78DC6FF4">
          <v:shape id="_x0000_i1029" type="#_x0000_t75" style="width:10.05pt;height:13.4pt">
            <v:imagedata r:id="rId8" o:title="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t xml:space="preserve">   </w:t>
      </w:r>
      <w:r w:rsidRPr="00A30206">
        <w:rPr>
          <w:rFonts w:asciiTheme="minorHAnsi" w:hAnsiTheme="minorHAnsi" w:cstheme="minorHAnsi"/>
          <w:sz w:val="22"/>
          <w:szCs w:val="22"/>
        </w:rPr>
        <w:t>Vi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sident of Ch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r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ons, 2010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–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</w:t>
      </w:r>
    </w:p>
    <w:p w14:paraId="728D2330" w14:textId="77777777" w:rsidR="00B3503C" w:rsidRPr="00A30206" w:rsidRDefault="00A30206" w:rsidP="00A30206">
      <w:pPr>
        <w:ind w:left="100" w:right="6995"/>
        <w:rPr>
          <w:rFonts w:asciiTheme="minorHAnsi" w:hAnsiTheme="minorHAnsi" w:cstheme="minorHAnsi"/>
          <w:sz w:val="22"/>
          <w:szCs w:val="22"/>
        </w:rPr>
        <w:sectPr w:rsidR="00B3503C" w:rsidRPr="00A30206">
          <w:pgSz w:w="12240" w:h="15840"/>
          <w:pgMar w:top="1380" w:right="1320" w:bottom="280" w:left="1340" w:header="720" w:footer="720" w:gutter="0"/>
          <w:cols w:space="720"/>
        </w:sectPr>
      </w:pP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ist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0206">
        <w:rPr>
          <w:rFonts w:asciiTheme="minorHAnsi" w:hAnsiTheme="minorHAnsi" w:cstheme="minorHAnsi"/>
          <w:sz w:val="22"/>
          <w:szCs w:val="22"/>
        </w:rPr>
        <w:t>5 se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ste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s) D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hol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rship</w:t>
      </w:r>
    </w:p>
    <w:p w14:paraId="2B8BEF89" w14:textId="77777777" w:rsidR="00B3503C" w:rsidRPr="00A30206" w:rsidRDefault="00A30206" w:rsidP="00A30206">
      <w:pPr>
        <w:spacing w:before="69"/>
        <w:ind w:left="3659" w:right="3658"/>
        <w:jc w:val="center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F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e La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</w:p>
    <w:p w14:paraId="3271216E" w14:textId="77777777" w:rsidR="00B3503C" w:rsidRPr="00A30206" w:rsidRDefault="00A30206" w:rsidP="00A30206">
      <w:pPr>
        <w:ind w:left="1629" w:right="1630"/>
        <w:jc w:val="center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A30206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t Add</w:t>
      </w:r>
      <w:r w:rsidRPr="00A30206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A3020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// Ci</w:t>
      </w:r>
      <w:r w:rsidRPr="00A30206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tate</w:t>
      </w:r>
      <w:r w:rsidRPr="00A3020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3"/>
          <w:position w:val="-1"/>
          <w:sz w:val="22"/>
          <w:szCs w:val="22"/>
        </w:rPr>
        <w:t>Z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A3020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 xml:space="preserve">// </w:t>
      </w:r>
      <w:r w:rsidRPr="00A3020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hone</w:t>
      </w:r>
      <w:r w:rsidRPr="00A3020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Numb</w:t>
      </w:r>
      <w:r w:rsidRPr="00A3020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// E</w:t>
      </w:r>
      <w:r w:rsidRPr="00A30206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Mail Add</w:t>
      </w:r>
      <w:r w:rsidRPr="00A30206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A30206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391C3774" w14:textId="77777777" w:rsidR="00B3503C" w:rsidRPr="00A30206" w:rsidRDefault="00B3503C" w:rsidP="00A3020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88235A" w14:textId="77777777" w:rsidR="00B3503C" w:rsidRPr="00A30206" w:rsidRDefault="00A30206" w:rsidP="00A30206">
      <w:pPr>
        <w:spacing w:before="32"/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3BBFD7C8">
          <v:group id="_x0000_s1034" style="position:absolute;left:0;text-align:left;margin-left:63.35pt;margin-top:-11.15pt;width:485.4pt;height:0;z-index:-1214;mso-position-horizontal-relative:page" coordorigin="1267,-223" coordsize="9708,0">
            <v:shape id="_x0000_s1035" style="position:absolute;left:1267;top:-223;width:9708;height:0" coordorigin="1267,-223" coordsize="9708,0" path="m1267,-223r9708,e" filled="f" strokeweight=".58pt">
              <v:path arrowok="t"/>
            </v:shape>
            <w10:wrap anchorx="page"/>
          </v:group>
        </w:pic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30206">
        <w:rPr>
          <w:rFonts w:asciiTheme="minorHAnsi" w:hAnsiTheme="minorHAnsi" w:cstheme="minorHAnsi"/>
          <w:b/>
          <w:sz w:val="22"/>
          <w:szCs w:val="22"/>
        </w:rPr>
        <w:t>J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A30206">
        <w:rPr>
          <w:rFonts w:asciiTheme="minorHAnsi" w:hAnsiTheme="minorHAnsi" w:cstheme="minorHAnsi"/>
          <w:b/>
          <w:sz w:val="22"/>
          <w:szCs w:val="22"/>
        </w:rPr>
        <w:t>IVE</w:t>
      </w:r>
    </w:p>
    <w:p w14:paraId="23C0EEBE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See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 po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on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ana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ent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0206">
        <w:rPr>
          <w:rFonts w:asciiTheme="minorHAnsi" w:hAnsiTheme="minorHAnsi" w:cstheme="minorHAnsi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co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30206">
        <w:rPr>
          <w:rFonts w:asciiTheme="minorHAnsi" w:hAnsiTheme="minorHAnsi" w:cstheme="minorHAnsi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o an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an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z w:val="22"/>
          <w:szCs w:val="22"/>
        </w:rPr>
        <w:t>on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d acq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 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ean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ul</w:t>
      </w:r>
    </w:p>
    <w:p w14:paraId="3B93A798" w14:textId="77777777" w:rsidR="00B3503C" w:rsidRPr="00A30206" w:rsidRDefault="00A30206" w:rsidP="00A30206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and p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on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ex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en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</w:p>
    <w:p w14:paraId="2A915161" w14:textId="77777777" w:rsidR="00B3503C" w:rsidRPr="00A30206" w:rsidRDefault="00B3503C" w:rsidP="00A3020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3EBC3F1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A30206">
        <w:rPr>
          <w:rFonts w:asciiTheme="minorHAnsi" w:hAnsiTheme="minorHAnsi" w:cstheme="minorHAnsi"/>
          <w:b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z w:val="22"/>
          <w:szCs w:val="22"/>
        </w:rPr>
        <w:t>N</w:t>
      </w:r>
    </w:p>
    <w:p w14:paraId="26C8B5E4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Saint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s U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ve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>y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ohn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ook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z w:val="22"/>
          <w:szCs w:val="22"/>
        </w:rPr>
        <w:t>cho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z w:val="22"/>
          <w:szCs w:val="22"/>
        </w:rPr>
        <w:t>f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. Lo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s,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</w:p>
    <w:p w14:paraId="7CF6AE49" w14:textId="77777777" w:rsidR="00B3503C" w:rsidRPr="00A30206" w:rsidRDefault="00A30206" w:rsidP="00A30206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ache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ce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n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s Ad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on,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2012</w:t>
      </w:r>
    </w:p>
    <w:p w14:paraId="1E892B25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oncen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on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z w:val="22"/>
          <w:szCs w:val="22"/>
        </w:rPr>
        <w:t>on Tech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nt</w:t>
      </w:r>
    </w:p>
    <w:p w14:paraId="0F48F167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 G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A30206">
        <w:rPr>
          <w:rFonts w:asciiTheme="minorHAnsi" w:hAnsiTheme="minorHAnsi" w:cstheme="minorHAnsi"/>
          <w:sz w:val="22"/>
          <w:szCs w:val="22"/>
        </w:rPr>
        <w:t>: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3.7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30206">
        <w:rPr>
          <w:rFonts w:asciiTheme="minorHAnsi" w:hAnsiTheme="minorHAnsi" w:cstheme="minorHAnsi"/>
          <w:sz w:val="22"/>
          <w:szCs w:val="22"/>
        </w:rPr>
        <w:t>4.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30206">
        <w:rPr>
          <w:rFonts w:asciiTheme="minorHAnsi" w:hAnsiTheme="minorHAnsi" w:cstheme="minorHAnsi"/>
          <w:sz w:val="22"/>
          <w:szCs w:val="22"/>
        </w:rPr>
        <w:t>0</w:t>
      </w:r>
    </w:p>
    <w:p w14:paraId="7C61B06A" w14:textId="77777777" w:rsidR="00B3503C" w:rsidRPr="00A30206" w:rsidRDefault="00B3503C" w:rsidP="00A3020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AB9D4F5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49C5F30A">
          <v:group id="_x0000_s1031" style="position:absolute;left:0;text-align:left;margin-left:64.2pt;margin-top:11.4pt;width:129.25pt;height:14.55pt;z-index:-1213;mso-position-horizontal-relative:page" coordorigin="1284,228" coordsize="2585,291">
            <v:shape id="_x0000_s1033" style="position:absolute;left:1296;top:240;width:2561;height:0" coordorigin="1296,240" coordsize="2561,0" path="m1296,240r2561,e" filled="f" strokeweight="1.18pt">
              <v:path arrowok="t"/>
            </v:shape>
            <v:shape id="_x0000_s1032" type="#_x0000_t75" style="position:absolute;left:1656;top:249;width:202;height:271">
              <v:imagedata r:id="rId8" o:title=""/>
            </v:shape>
            <w10:wrap anchorx="page"/>
          </v:group>
        </w:pic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IC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30206">
        <w:rPr>
          <w:rFonts w:asciiTheme="minorHAnsi" w:hAnsiTheme="minorHAnsi" w:cstheme="minorHAnsi"/>
          <w:b/>
          <w:sz w:val="22"/>
          <w:szCs w:val="22"/>
        </w:rPr>
        <w:t>MM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A30206">
        <w:rPr>
          <w:rFonts w:asciiTheme="minorHAnsi" w:hAnsiTheme="minorHAnsi" w:cstheme="minorHAnsi"/>
          <w:b/>
          <w:sz w:val="22"/>
          <w:szCs w:val="22"/>
        </w:rPr>
        <w:t>Y</w:t>
      </w:r>
    </w:p>
    <w:p w14:paraId="562B9DFC" w14:textId="77777777" w:rsidR="00B3503C" w:rsidRPr="00A30206" w:rsidRDefault="00A30206" w:rsidP="00A30206">
      <w:pPr>
        <w:spacing w:before="11"/>
        <w:ind w:left="836" w:right="78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4A09A93D">
          <v:shape id="_x0000_s1030" type="#_x0000_t75" style="position:absolute;left:0;text-align:left;margin-left:82.8pt;margin-top:25.85pt;width:10.1pt;height:67.3pt;z-index:-1212;mso-position-horizontal-relative:page">
            <v:imagedata r:id="rId9" o:title=""/>
            <w10:wrap anchorx="page"/>
          </v:shape>
        </w:pic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z w:val="22"/>
          <w:szCs w:val="22"/>
        </w:rPr>
        <w:t>gr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ng</w:t>
      </w:r>
      <w:r w:rsidRPr="00A30206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z w:val="22"/>
          <w:szCs w:val="22"/>
        </w:rPr>
        <w:t>ang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z w:val="22"/>
          <w:szCs w:val="22"/>
        </w:rPr>
        <w:t>ges</w:t>
      </w:r>
      <w:r w:rsidRPr="00A30206">
        <w:rPr>
          <w:rFonts w:asciiTheme="minorHAnsi" w:hAnsiTheme="minorHAnsi" w:cstheme="minorHAnsi"/>
          <w:sz w:val="22"/>
          <w:szCs w:val="22"/>
        </w:rPr>
        <w:t>:</w:t>
      </w:r>
      <w:r w:rsidRPr="00A3020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.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,</w:t>
      </w:r>
      <w:r w:rsidRPr="00A3020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,</w:t>
      </w:r>
      <w:r w:rsidRPr="00A3020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ML,</w:t>
      </w:r>
      <w:r w:rsidRPr="00A3020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J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a,</w:t>
      </w:r>
      <w:r w:rsidRPr="00A3020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30206">
        <w:rPr>
          <w:rFonts w:asciiTheme="minorHAnsi" w:hAnsiTheme="minorHAnsi" w:cstheme="minorHAnsi"/>
          <w:sz w:val="22"/>
          <w:szCs w:val="22"/>
        </w:rPr>
        <w:t>L,</w:t>
      </w:r>
      <w:r w:rsidRPr="00A3020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30206">
        <w:rPr>
          <w:rFonts w:asciiTheme="minorHAnsi" w:hAnsiTheme="minorHAnsi" w:cstheme="minorHAnsi"/>
          <w:sz w:val="22"/>
          <w:szCs w:val="22"/>
        </w:rPr>
        <w:t>P,</w:t>
      </w:r>
      <w:r w:rsidRPr="00A3020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30206">
        <w:rPr>
          <w:rFonts w:asciiTheme="minorHAnsi" w:hAnsiTheme="minorHAnsi" w:cstheme="minorHAnsi"/>
          <w:sz w:val="22"/>
          <w:szCs w:val="22"/>
        </w:rPr>
        <w:t>L,</w:t>
      </w:r>
      <w:r w:rsidRPr="00A3020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30206">
        <w:rPr>
          <w:rFonts w:asciiTheme="minorHAnsi" w:hAnsiTheme="minorHAnsi" w:cstheme="minorHAnsi"/>
          <w:sz w:val="22"/>
          <w:szCs w:val="22"/>
        </w:rPr>
        <w:t>L,</w:t>
      </w:r>
      <w:r w:rsidRPr="00A3020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.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30206">
        <w:rPr>
          <w:rFonts w:asciiTheme="minorHAnsi" w:hAnsiTheme="minorHAnsi" w:cstheme="minorHAnsi"/>
          <w:sz w:val="22"/>
          <w:szCs w:val="22"/>
        </w:rPr>
        <w:t>ML</w:t>
      </w:r>
    </w:p>
    <w:p w14:paraId="6258A45C" w14:textId="77777777" w:rsidR="00B3503C" w:rsidRPr="00A30206" w:rsidRDefault="00A30206" w:rsidP="00A30206">
      <w:pPr>
        <w:spacing w:before="11"/>
        <w:ind w:left="83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30206">
        <w:rPr>
          <w:rFonts w:asciiTheme="minorHAnsi" w:hAnsiTheme="minorHAnsi" w:cstheme="minorHAnsi"/>
          <w:b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e A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c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b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s: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so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ce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Pr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30206">
        <w:rPr>
          <w:rFonts w:asciiTheme="minorHAnsi" w:hAnsiTheme="minorHAnsi" w:cstheme="minorHAnsi"/>
          <w:sz w:val="22"/>
          <w:szCs w:val="22"/>
        </w:rPr>
        <w:t>ect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and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bea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</w:p>
    <w:p w14:paraId="7DA65920" w14:textId="77777777" w:rsidR="00B3503C" w:rsidRPr="00A30206" w:rsidRDefault="00A30206" w:rsidP="00A30206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b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>abase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z w:val="22"/>
          <w:szCs w:val="22"/>
        </w:rPr>
        <w:t>Mana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en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>: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e, A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cess</w:t>
      </w:r>
    </w:p>
    <w:p w14:paraId="71B61C8E" w14:textId="77777777" w:rsidR="00B3503C" w:rsidRPr="00A30206" w:rsidRDefault="00A30206" w:rsidP="00A30206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z w:val="22"/>
          <w:szCs w:val="22"/>
        </w:rPr>
        <w:t>per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z w:val="22"/>
          <w:szCs w:val="22"/>
        </w:rPr>
        <w:t>y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0206">
        <w:rPr>
          <w:rFonts w:asciiTheme="minorHAnsi" w:hAnsiTheme="minorHAnsi" w:cstheme="minorHAnsi"/>
          <w:sz w:val="22"/>
          <w:szCs w:val="22"/>
        </w:rPr>
        <w:t>s, 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30206">
        <w:rPr>
          <w:rFonts w:asciiTheme="minorHAnsi" w:hAnsiTheme="minorHAnsi" w:cstheme="minorHAnsi"/>
          <w:sz w:val="22"/>
          <w:szCs w:val="22"/>
        </w:rPr>
        <w:t>, M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c, 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X</w:t>
      </w:r>
    </w:p>
    <w:p w14:paraId="72725E35" w14:textId="77777777" w:rsidR="00B3503C" w:rsidRPr="00A30206" w:rsidRDefault="00A30206" w:rsidP="00A30206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z w:val="22"/>
          <w:szCs w:val="22"/>
        </w:rPr>
        <w:t>ack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z w:val="22"/>
          <w:szCs w:val="22"/>
        </w:rPr>
        <w:t>ge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: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P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30206">
        <w:rPr>
          <w:rFonts w:asciiTheme="minorHAnsi" w:hAnsiTheme="minorHAnsi" w:cstheme="minorHAnsi"/>
          <w:sz w:val="22"/>
          <w:szCs w:val="22"/>
        </w:rPr>
        <w:t>3,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P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on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er</w:t>
      </w:r>
    </w:p>
    <w:p w14:paraId="28950361" w14:textId="77777777" w:rsidR="00B3503C" w:rsidRPr="00A30206" w:rsidRDefault="00A30206" w:rsidP="00A30206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 xml:space="preserve">Web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gn: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ed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ea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0206">
        <w:rPr>
          <w:rFonts w:asciiTheme="minorHAnsi" w:hAnsiTheme="minorHAnsi" w:cstheme="minorHAnsi"/>
          <w:sz w:val="22"/>
          <w:szCs w:val="22"/>
        </w:rPr>
        <w:t>ea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, M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</w:p>
    <w:p w14:paraId="77AF57E8" w14:textId="77777777" w:rsidR="00B3503C" w:rsidRPr="00A30206" w:rsidRDefault="00B3503C" w:rsidP="00A3020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CCC5DEA" w14:textId="77777777" w:rsidR="00B3503C" w:rsidRPr="00A30206" w:rsidRDefault="00A30206" w:rsidP="00A30206">
      <w:pPr>
        <w:ind w:left="116" w:right="6234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30206">
        <w:rPr>
          <w:rFonts w:asciiTheme="minorHAnsi" w:hAnsiTheme="minorHAnsi" w:cstheme="minorHAnsi"/>
          <w:b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z w:val="22"/>
          <w:szCs w:val="22"/>
        </w:rPr>
        <w:t>ME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z w:val="22"/>
          <w:szCs w:val="22"/>
        </w:rPr>
        <w:t>ct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z w:val="22"/>
          <w:szCs w:val="22"/>
        </w:rPr>
        <w:t>Manag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z w:val="22"/>
          <w:szCs w:val="22"/>
        </w:rPr>
        <w:t>t</w:t>
      </w:r>
    </w:p>
    <w:p w14:paraId="673B8C95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 xml:space="preserve">oped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ob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em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ana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n de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op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ent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ed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o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30206">
        <w:rPr>
          <w:rFonts w:asciiTheme="minorHAnsi" w:hAnsiTheme="minorHAnsi" w:cstheme="minorHAnsi"/>
          <w:sz w:val="22"/>
          <w:szCs w:val="22"/>
        </w:rPr>
        <w:t>ect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anage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ent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 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ng</w:t>
      </w:r>
    </w:p>
    <w:p w14:paraId="728D2145" w14:textId="77777777" w:rsidR="00B3503C" w:rsidRPr="00A30206" w:rsidRDefault="00A30206" w:rsidP="00A30206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an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, 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du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, 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ana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and 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s.</w:t>
      </w:r>
    </w:p>
    <w:p w14:paraId="2B42388C" w14:textId="77777777" w:rsidR="00B3503C" w:rsidRPr="00A30206" w:rsidRDefault="00B3503C" w:rsidP="00A302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801CAA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Sys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b/>
          <w:sz w:val="22"/>
          <w:szCs w:val="22"/>
        </w:rPr>
        <w:t>s A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b/>
          <w:sz w:val="22"/>
          <w:szCs w:val="22"/>
        </w:rPr>
        <w:t>y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s and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gn</w:t>
      </w:r>
    </w:p>
    <w:p w14:paraId="1BD87C61" w14:textId="77777777" w:rsidR="00B3503C" w:rsidRPr="00A30206" w:rsidRDefault="00A30206" w:rsidP="00A30206">
      <w:pPr>
        <w:ind w:left="116" w:right="50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ed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eam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30206">
        <w:rPr>
          <w:rFonts w:asciiTheme="minorHAnsi" w:hAnsiTheme="minorHAnsi" w:cstheme="minorHAnsi"/>
          <w:sz w:val="22"/>
          <w:szCs w:val="22"/>
        </w:rPr>
        <w:t>ba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ed 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30206">
        <w:rPr>
          <w:rFonts w:asciiTheme="minorHAnsi" w:hAnsiTheme="minorHAnsi" w:cstheme="minorHAnsi"/>
          <w:sz w:val="22"/>
          <w:szCs w:val="22"/>
        </w:rPr>
        <w:t>ect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anned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0206">
        <w:rPr>
          <w:rFonts w:asciiTheme="minorHAnsi" w:hAnsiTheme="minorHAnsi" w:cstheme="minorHAnsi"/>
          <w:sz w:val="22"/>
          <w:szCs w:val="22"/>
        </w:rPr>
        <w:t>e 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s De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op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ent</w:t>
      </w:r>
      <w:r w:rsidRPr="00A3020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Li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 xml:space="preserve">e and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ed 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l de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ab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es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eq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 xml:space="preserve">ed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o 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 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am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us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o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ook</w:t>
      </w:r>
    </w:p>
    <w:p w14:paraId="5B2847D0" w14:textId="77777777" w:rsidR="00B3503C" w:rsidRPr="00A30206" w:rsidRDefault="00B3503C" w:rsidP="00A3020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357E7B5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b/>
          <w:sz w:val="22"/>
          <w:szCs w:val="22"/>
        </w:rPr>
        <w:t>a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abase 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b/>
          <w:sz w:val="22"/>
          <w:szCs w:val="22"/>
        </w:rPr>
        <w:t>gn</w:t>
      </w:r>
    </w:p>
    <w:p w14:paraId="4E60C8DE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ned Ac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aba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us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s, qu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,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sub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 xml:space="preserve">s,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 xml:space="preserve">s,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 xml:space="preserve">nd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po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</w:p>
    <w:p w14:paraId="7206DCBD" w14:textId="77777777" w:rsidR="00B3503C" w:rsidRPr="00A30206" w:rsidRDefault="00B3503C" w:rsidP="00A30206">
      <w:pPr>
        <w:rPr>
          <w:rFonts w:asciiTheme="minorHAnsi" w:hAnsiTheme="minorHAnsi" w:cstheme="minorHAnsi"/>
          <w:sz w:val="22"/>
          <w:szCs w:val="22"/>
        </w:rPr>
      </w:pPr>
    </w:p>
    <w:p w14:paraId="0C4F34AD" w14:textId="77777777" w:rsidR="00B3503C" w:rsidRPr="00A30206" w:rsidRDefault="00A30206" w:rsidP="00A30206">
      <w:pPr>
        <w:ind w:left="116" w:right="7152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z w:val="22"/>
          <w:szCs w:val="22"/>
        </w:rPr>
        <w:t>W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K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A3020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30206">
        <w:rPr>
          <w:rFonts w:asciiTheme="minorHAnsi" w:hAnsiTheme="minorHAnsi" w:cstheme="minorHAnsi"/>
          <w:b/>
          <w:sz w:val="22"/>
          <w:szCs w:val="22"/>
        </w:rPr>
        <w:t>IE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A30206">
        <w:rPr>
          <w:rFonts w:asciiTheme="minorHAnsi" w:hAnsiTheme="minorHAnsi" w:cstheme="minorHAnsi"/>
          <w:b/>
          <w:sz w:val="22"/>
          <w:szCs w:val="22"/>
        </w:rPr>
        <w:t>E</w:t>
      </w:r>
      <w:r w:rsidRPr="00A30206">
        <w:rPr>
          <w:rFonts w:asciiTheme="minorHAnsi" w:hAnsiTheme="minorHAnsi" w:cstheme="minorHAnsi"/>
          <w:b/>
          <w:sz w:val="22"/>
          <w:szCs w:val="22"/>
        </w:rPr>
        <w:t xml:space="preserve"> In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>er</w:t>
      </w:r>
      <w:r w:rsidRPr="00A3020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, 2011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– Pr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t Mon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o,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oe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</w:p>
    <w:p w14:paraId="55A4879F" w14:textId="77777777" w:rsidR="00B3503C" w:rsidRPr="00A30206" w:rsidRDefault="00A30206" w:rsidP="00A30206">
      <w:pPr>
        <w:spacing w:before="16"/>
        <w:ind w:left="836" w:right="517" w:hanging="36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6FAE647F">
          <v:shape id="_x0000_i1030" type="#_x0000_t75" style="width:10.05pt;height:13.4pt">
            <v:imagedata r:id="rId8" o:title="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t xml:space="preserve">   </w:t>
      </w:r>
      <w:r w:rsidRPr="00A30206">
        <w:rPr>
          <w:rFonts w:asciiTheme="minorHAnsi" w:hAnsiTheme="minorHAnsi" w:cstheme="minorHAnsi"/>
          <w:sz w:val="22"/>
          <w:szCs w:val="22"/>
        </w:rPr>
        <w:t>Se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ed as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a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son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en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he b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us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oups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30206">
        <w:rPr>
          <w:rFonts w:asciiTheme="minorHAnsi" w:hAnsiTheme="minorHAnsi" w:cstheme="minorHAnsi"/>
          <w:sz w:val="22"/>
          <w:szCs w:val="22"/>
        </w:rPr>
        <w:t xml:space="preserve">nd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he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de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er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em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.</w:t>
      </w:r>
    </w:p>
    <w:p w14:paraId="23F3B023" w14:textId="77777777" w:rsidR="00B3503C" w:rsidRPr="00A30206" w:rsidRDefault="00A30206" w:rsidP="00A30206">
      <w:pPr>
        <w:spacing w:before="15"/>
        <w:ind w:left="836" w:right="381" w:hanging="36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10524617">
          <v:shape id="_x0000_i1031" type="#_x0000_t75" style="width:10.05pt;height:13.4pt">
            <v:imagedata r:id="rId8" o:title="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t xml:space="preserve">  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onduc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ed 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on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A30206">
        <w:rPr>
          <w:rFonts w:asciiTheme="minorHAnsi" w:hAnsiTheme="minorHAnsi" w:cstheme="minorHAnsi"/>
          <w:sz w:val="22"/>
          <w:szCs w:val="22"/>
        </w:rPr>
        <w:t>an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, 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ed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ep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op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s, 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uced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nal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n sp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 xml:space="preserve">ns,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 xml:space="preserve">ed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z w:val="22"/>
          <w:szCs w:val="22"/>
        </w:rPr>
        <w:t>nnel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,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ch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30206">
        <w:rPr>
          <w:rFonts w:asciiTheme="minorHAnsi" w:hAnsiTheme="minorHAnsi" w:cstheme="minorHAnsi"/>
          <w:sz w:val="22"/>
          <w:szCs w:val="22"/>
        </w:rPr>
        <w:t>ed 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og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30206">
        <w:rPr>
          <w:rFonts w:asciiTheme="minorHAnsi" w:hAnsiTheme="minorHAnsi" w:cstheme="minorHAnsi"/>
          <w:sz w:val="22"/>
          <w:szCs w:val="22"/>
        </w:rPr>
        <w:t>an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s,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d p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ed co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pa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y</w:t>
      </w:r>
    </w:p>
    <w:p w14:paraId="56B8EC3B" w14:textId="77777777" w:rsidR="00B3503C" w:rsidRPr="00A30206" w:rsidRDefault="00A30206" w:rsidP="00A30206">
      <w:pPr>
        <w:ind w:left="83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0206">
        <w:rPr>
          <w:rFonts w:asciiTheme="minorHAnsi" w:hAnsiTheme="minorHAnsi" w:cstheme="minorHAnsi"/>
          <w:sz w:val="22"/>
          <w:szCs w:val="22"/>
        </w:rPr>
        <w:t>.</w:t>
      </w:r>
    </w:p>
    <w:p w14:paraId="0F4B7225" w14:textId="77777777" w:rsidR="00B3503C" w:rsidRPr="00A30206" w:rsidRDefault="00A30206" w:rsidP="00A30206">
      <w:pPr>
        <w:spacing w:before="18"/>
        <w:ind w:left="836" w:right="531" w:hanging="360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z w:val="22"/>
          <w:szCs w:val="22"/>
        </w:rPr>
        <w:pict w14:anchorId="3F578DD6">
          <v:shape id="_x0000_s1027" type="#_x0000_t75" style="position:absolute;left:0;text-align:left;margin-left:82.8pt;margin-top:26.05pt;width:10.1pt;height:27pt;z-index:-1211;mso-position-horizontal-relative:page">
            <v:imagedata r:id="rId10" o:title=""/>
            <w10:wrap anchorx="page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pict w14:anchorId="1CE92E66">
          <v:shape id="_x0000_i1032" type="#_x0000_t75" style="width:10.05pt;height:13.4pt">
            <v:imagedata r:id="rId8" o:title=""/>
          </v:shape>
        </w:pict>
      </w:r>
      <w:r w:rsidRPr="00A30206">
        <w:rPr>
          <w:rFonts w:asciiTheme="minorHAnsi" w:hAnsiTheme="minorHAnsi" w:cstheme="minorHAnsi"/>
          <w:sz w:val="22"/>
          <w:szCs w:val="22"/>
        </w:rPr>
        <w:t xml:space="preserve">   </w:t>
      </w:r>
      <w:r w:rsidRPr="00A30206">
        <w:rPr>
          <w:rFonts w:asciiTheme="minorHAnsi" w:hAnsiTheme="minorHAnsi" w:cstheme="minorHAnsi"/>
          <w:sz w:val="22"/>
          <w:szCs w:val="22"/>
        </w:rPr>
        <w:t>W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z w:val="22"/>
          <w:szCs w:val="22"/>
        </w:rPr>
        <w:t>on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es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or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 xml:space="preserve">, and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ue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ns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or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cu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 xml:space="preserve">n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or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ea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 xml:space="preserve">h box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 xml:space="preserve">n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.</w:t>
      </w:r>
    </w:p>
    <w:p w14:paraId="5C66BFB2" w14:textId="77777777" w:rsidR="00B3503C" w:rsidRPr="00A30206" w:rsidRDefault="00A30206" w:rsidP="00A302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ed, p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d,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de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 xml:space="preserve">, and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 xml:space="preserve">ed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sh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 xml:space="preserve">ps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 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P to 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MS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A30206">
        <w:rPr>
          <w:rFonts w:asciiTheme="minorHAnsi" w:hAnsiTheme="minorHAnsi" w:cstheme="minorHAnsi"/>
          <w:sz w:val="22"/>
          <w:szCs w:val="22"/>
        </w:rPr>
        <w:t>ss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e.</w:t>
      </w:r>
    </w:p>
    <w:p w14:paraId="6CD4E9BA" w14:textId="77777777" w:rsidR="00B3503C" w:rsidRPr="00A30206" w:rsidRDefault="00A30206" w:rsidP="00A30206">
      <w:pPr>
        <w:spacing w:before="16"/>
        <w:ind w:left="836" w:right="79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ed</w:t>
      </w:r>
      <w:r w:rsidRPr="00A3020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 xml:space="preserve">a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anu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30206">
        <w:rPr>
          <w:rFonts w:asciiTheme="minorHAnsi" w:hAnsiTheme="minorHAnsi" w:cstheme="minorHAnsi"/>
          <w:sz w:val="22"/>
          <w:szCs w:val="22"/>
        </w:rPr>
        <w:t>ng</w:t>
      </w:r>
      <w:r w:rsidRPr="00A3020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 xml:space="preserve">t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o  un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 xml:space="preserve">d 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 xml:space="preserve">he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 xml:space="preserve">ss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and</w:t>
      </w:r>
      <w:r w:rsidRPr="00A3020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0206">
        <w:rPr>
          <w:rFonts w:asciiTheme="minorHAnsi" w:hAnsiTheme="minorHAnsi" w:cstheme="minorHAnsi"/>
          <w:sz w:val="22"/>
          <w:szCs w:val="22"/>
        </w:rPr>
        <w:t xml:space="preserve">e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h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z w:val="22"/>
          <w:szCs w:val="22"/>
        </w:rPr>
        <w:t>b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ng suppo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.</w:t>
      </w:r>
    </w:p>
    <w:p w14:paraId="3F176B26" w14:textId="77777777" w:rsidR="00B3503C" w:rsidRPr="00A30206" w:rsidRDefault="00B3503C" w:rsidP="00A3020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0765DE9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A30206">
        <w:rPr>
          <w:rFonts w:asciiTheme="minorHAnsi" w:hAnsiTheme="minorHAnsi" w:cstheme="minorHAnsi"/>
          <w:b/>
          <w:sz w:val="22"/>
          <w:szCs w:val="22"/>
        </w:rPr>
        <w:t>IVI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b/>
          <w:sz w:val="22"/>
          <w:szCs w:val="22"/>
        </w:rPr>
        <w:t>IES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z w:val="22"/>
          <w:szCs w:val="22"/>
        </w:rPr>
        <w:t>/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3020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020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0206">
        <w:rPr>
          <w:rFonts w:asciiTheme="minorHAnsi" w:hAnsiTheme="minorHAnsi" w:cstheme="minorHAnsi"/>
          <w:b/>
          <w:sz w:val="22"/>
          <w:szCs w:val="22"/>
        </w:rPr>
        <w:t>S</w:t>
      </w:r>
    </w:p>
    <w:p w14:paraId="57FD6399" w14:textId="77777777" w:rsidR="00B3503C" w:rsidRPr="00A30206" w:rsidRDefault="00A30206" w:rsidP="00A30206">
      <w:pPr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0206">
        <w:rPr>
          <w:rFonts w:asciiTheme="minorHAnsi" w:hAnsiTheme="minorHAnsi" w:cstheme="minorHAnsi"/>
          <w:sz w:val="22"/>
          <w:szCs w:val="22"/>
        </w:rPr>
        <w:t>pha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30206">
        <w:rPr>
          <w:rFonts w:asciiTheme="minorHAnsi" w:hAnsiTheme="minorHAnsi" w:cstheme="minorHAnsi"/>
          <w:sz w:val="22"/>
          <w:szCs w:val="22"/>
        </w:rPr>
        <w:t>ap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0206">
        <w:rPr>
          <w:rFonts w:asciiTheme="minorHAnsi" w:hAnsiTheme="minorHAnsi" w:cstheme="minorHAnsi"/>
          <w:sz w:val="22"/>
          <w:szCs w:val="22"/>
        </w:rPr>
        <w:t>a P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o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0206">
        <w:rPr>
          <w:rFonts w:asciiTheme="minorHAnsi" w:hAnsiTheme="minorHAnsi" w:cstheme="minorHAnsi"/>
          <w:sz w:val="22"/>
          <w:szCs w:val="22"/>
        </w:rPr>
        <w:t>nal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0206">
        <w:rPr>
          <w:rFonts w:asciiTheme="minorHAnsi" w:hAnsiTheme="minorHAnsi" w:cstheme="minorHAnsi"/>
          <w:sz w:val="22"/>
          <w:szCs w:val="22"/>
        </w:rPr>
        <w:t>u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z w:val="22"/>
          <w:szCs w:val="22"/>
        </w:rPr>
        <w:t>a</w:t>
      </w:r>
      <w:r w:rsidRPr="00A302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0206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A30206">
        <w:rPr>
          <w:rFonts w:asciiTheme="minorHAnsi" w:hAnsiTheme="minorHAnsi" w:cstheme="minorHAnsi"/>
          <w:sz w:val="22"/>
          <w:szCs w:val="22"/>
        </w:rPr>
        <w:t xml:space="preserve">,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A30206">
        <w:rPr>
          <w:rFonts w:asciiTheme="minorHAnsi" w:hAnsiTheme="minorHAnsi" w:cstheme="minorHAnsi"/>
          <w:sz w:val="22"/>
          <w:szCs w:val="22"/>
        </w:rPr>
        <w:t>09 – Pr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z w:val="22"/>
          <w:szCs w:val="22"/>
        </w:rPr>
        <w:t>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</w:p>
    <w:p w14:paraId="2EE2C804" w14:textId="77777777" w:rsidR="00B3503C" w:rsidRPr="00A30206" w:rsidRDefault="00A30206" w:rsidP="00A30206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A3020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0206">
        <w:rPr>
          <w:rFonts w:asciiTheme="minorHAnsi" w:hAnsiTheme="minorHAnsi" w:cstheme="minorHAnsi"/>
          <w:sz w:val="22"/>
          <w:szCs w:val="22"/>
        </w:rPr>
        <w:t>ean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30206">
        <w:rPr>
          <w:rFonts w:asciiTheme="minorHAnsi" w:hAnsiTheme="minorHAnsi" w:cstheme="minorHAnsi"/>
          <w:sz w:val="22"/>
          <w:szCs w:val="22"/>
        </w:rPr>
        <w:t xml:space="preserve">s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t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30206">
        <w:rPr>
          <w:rFonts w:asciiTheme="minorHAnsi" w:hAnsiTheme="minorHAnsi" w:cstheme="minorHAnsi"/>
          <w:sz w:val="22"/>
          <w:szCs w:val="22"/>
        </w:rPr>
        <w:t>4 s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0206">
        <w:rPr>
          <w:rFonts w:asciiTheme="minorHAnsi" w:hAnsiTheme="minorHAnsi" w:cstheme="minorHAnsi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02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020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0206">
        <w:rPr>
          <w:rFonts w:asciiTheme="minorHAnsi" w:hAnsiTheme="minorHAnsi" w:cstheme="minorHAnsi"/>
          <w:sz w:val="22"/>
          <w:szCs w:val="22"/>
        </w:rPr>
        <w:t>)</w:t>
      </w:r>
    </w:p>
    <w:sectPr w:rsidR="00B3503C" w:rsidRPr="00A30206">
      <w:pgSz w:w="12240" w:h="15840"/>
      <w:pgMar w:top="1080" w:right="11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2DF"/>
    <w:multiLevelType w:val="multilevel"/>
    <w:tmpl w:val="9C8C30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03C"/>
    <w:rsid w:val="00A30206"/>
    <w:rsid w:val="00B3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9"/>
    <o:shapelayout v:ext="edit">
      <o:idmap v:ext="edit" data="1"/>
    </o:shapelayout>
  </w:shapeDefaults>
  <w:decimalSymbol w:val=","/>
  <w:listSeparator w:val=";"/>
  <w14:docId w14:val="4B17768A"/>
  <w15:docId w15:val="{AD02DF91-C111-4EA8-B2EE-16197783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1386</Words>
  <Characters>7902</Characters>
  <Application>Microsoft Office Word</Application>
  <DocSecurity>0</DocSecurity>
  <Lines>65</Lines>
  <Paragraphs>18</Paragraphs>
  <ScaleCrop>false</ScaleCrop>
  <Company/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2021-07-21T13:47:00Z</dcterms:created>
  <dcterms:modified xsi:type="dcterms:W3CDTF">2021-07-21T14:26:00Z</dcterms:modified>
</cp:coreProperties>
</file>